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414BF" w14:textId="4CCCA40D" w:rsidR="00DD6A27" w:rsidRPr="00DD6A27" w:rsidRDefault="00DD6A27" w:rsidP="00DD6A27">
      <w:pPr>
        <w:spacing w:line="240" w:lineRule="exact"/>
        <w:ind w:left="120"/>
        <w:jc w:val="center"/>
        <w:rPr>
          <w:rFonts w:asciiTheme="minorHAnsi" w:hAnsiTheme="minorHAnsi" w:cstheme="minorHAnsi"/>
          <w:spacing w:val="1"/>
          <w:sz w:val="22"/>
          <w:szCs w:val="22"/>
        </w:rPr>
      </w:pPr>
      <w:r w:rsidRPr="00DD6A27">
        <w:rPr>
          <w:rFonts w:asciiTheme="minorHAnsi" w:hAnsiTheme="minorHAnsi" w:cstheme="minorHAnsi"/>
          <w:sz w:val="22"/>
          <w:szCs w:val="22"/>
        </w:rPr>
        <w:t>Roshan Hernandez</w:t>
      </w:r>
    </w:p>
    <w:p w14:paraId="295F7783" w14:textId="03908E24" w:rsidR="00963FE5" w:rsidRPr="00DD6A27" w:rsidRDefault="00DD6A27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DD6A27">
        <w:rPr>
          <w:rFonts w:asciiTheme="minorHAnsi" w:hAnsiTheme="minorHAnsi" w:cstheme="minorHAnsi"/>
          <w:sz w:val="22"/>
          <w:szCs w:val="22"/>
        </w:rPr>
        <w:t>516)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629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-</w:t>
      </w:r>
      <w:r w:rsidRPr="00DD6A27">
        <w:rPr>
          <w:rFonts w:asciiTheme="minorHAnsi" w:hAnsiTheme="minorHAnsi" w:cstheme="minorHAnsi"/>
          <w:sz w:val="22"/>
          <w:szCs w:val="22"/>
        </w:rPr>
        <w:t xml:space="preserve">4444                                     </w:t>
      </w:r>
      <w:r w:rsidRPr="00DD6A27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DD6A27">
        <w:rPr>
          <w:rFonts w:asciiTheme="minorHAnsi" w:hAnsiTheme="minorHAnsi" w:cstheme="minorHAnsi"/>
          <w:sz w:val="22"/>
          <w:szCs w:val="22"/>
        </w:rPr>
        <w:t>20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 xml:space="preserve">een </w:t>
      </w:r>
      <w:r w:rsidRPr="00DD6A2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Pl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6A27">
        <w:rPr>
          <w:rFonts w:asciiTheme="minorHAnsi" w:hAnsiTheme="minorHAnsi" w:cstheme="minorHAnsi"/>
          <w:sz w:val="22"/>
          <w:szCs w:val="22"/>
        </w:rPr>
        <w:t>ce</w:t>
      </w:r>
      <w:r w:rsidRPr="00DD6A2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on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da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w w:val="46"/>
          <w:sz w:val="22"/>
          <w:szCs w:val="22"/>
        </w:rPr>
        <w:t xml:space="preserve">— </w:t>
      </w:r>
      <w:r w:rsidRPr="00DD6A27">
        <w:rPr>
          <w:rFonts w:asciiTheme="minorHAnsi" w:hAnsiTheme="minorHAnsi" w:cstheme="minorHAnsi"/>
          <w:spacing w:val="4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1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DD6A27">
        <w:rPr>
          <w:rFonts w:asciiTheme="minorHAnsi" w:hAnsiTheme="minorHAnsi" w:cstheme="minorHAnsi"/>
          <w:sz w:val="22"/>
          <w:szCs w:val="22"/>
        </w:rPr>
        <w:t xml:space="preserve">553                      </w:t>
      </w:r>
      <w:r w:rsidRPr="00DD6A27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hyperlink r:id="rId5" w:history="1">
        <w:r w:rsidRPr="00DD6A27">
          <w:rPr>
            <w:rStyle w:val="Hyperlink"/>
            <w:rFonts w:asciiTheme="minorHAnsi" w:hAnsiTheme="minorHAnsi" w:cstheme="minorHAnsi"/>
            <w:spacing w:val="-4"/>
            <w:sz w:val="22"/>
            <w:szCs w:val="22"/>
          </w:rPr>
          <w:t>roshan@gmail.com</w:t>
        </w:r>
      </w:hyperlink>
    </w:p>
    <w:p w14:paraId="4E78B30E" w14:textId="77777777" w:rsidR="00963FE5" w:rsidRPr="00DD6A27" w:rsidRDefault="00963FE5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077A1175" w14:textId="77777777" w:rsidR="00963FE5" w:rsidRPr="00DD6A27" w:rsidRDefault="00DD6A27">
      <w:pPr>
        <w:ind w:left="12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DD6A27">
        <w:rPr>
          <w:rFonts w:asciiTheme="minorHAnsi" w:hAnsiTheme="minorHAnsi" w:cstheme="minorHAnsi"/>
          <w:b/>
          <w:spacing w:val="-4"/>
          <w:sz w:val="22"/>
          <w:szCs w:val="22"/>
          <w:u w:color="000000"/>
        </w:rPr>
        <w:t>U</w:t>
      </w:r>
      <w:r w:rsidRPr="00DD6A27">
        <w:rPr>
          <w:rFonts w:asciiTheme="minorHAnsi" w:hAnsiTheme="minorHAnsi" w:cstheme="minorHAnsi"/>
          <w:b/>
          <w:sz w:val="22"/>
          <w:szCs w:val="22"/>
          <w:u w:color="000000"/>
        </w:rPr>
        <w:t>M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M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R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Y</w:t>
      </w:r>
      <w:r w:rsidRPr="00DD6A27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70FC6229" w14:textId="77777777" w:rsidR="00963FE5" w:rsidRPr="00DD6A27" w:rsidRDefault="00DD6A27">
      <w:pPr>
        <w:spacing w:line="2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.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D6A27">
        <w:rPr>
          <w:rFonts w:asciiTheme="minorHAnsi" w:hAnsiTheme="minorHAnsi" w:cstheme="minorHAnsi"/>
          <w:sz w:val="22"/>
          <w:szCs w:val="22"/>
        </w:rPr>
        <w:t>.A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h o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DD6A27">
        <w:rPr>
          <w:rFonts w:asciiTheme="minorHAnsi" w:hAnsiTheme="minorHAnsi" w:cstheme="minorHAnsi"/>
          <w:sz w:val="22"/>
          <w:szCs w:val="22"/>
        </w:rPr>
        <w:t>er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 xml:space="preserve">3 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DD6A27">
        <w:rPr>
          <w:rFonts w:asciiTheme="minorHAnsi" w:hAnsiTheme="minorHAnsi" w:cstheme="minorHAnsi"/>
          <w:sz w:val="22"/>
          <w:szCs w:val="22"/>
        </w:rPr>
        <w:t>ea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of</w:t>
      </w:r>
      <w:r w:rsidRPr="00DD6A2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D6A27">
        <w:rPr>
          <w:rFonts w:asciiTheme="minorHAnsi" w:hAnsiTheme="minorHAnsi" w:cstheme="minorHAnsi"/>
          <w:sz w:val="22"/>
          <w:szCs w:val="22"/>
        </w:rPr>
        <w:t>on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k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exp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eri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DD6A27">
        <w:rPr>
          <w:rFonts w:asciiTheme="minorHAnsi" w:hAnsiTheme="minorHAnsi" w:cstheme="minorHAnsi"/>
          <w:sz w:val="22"/>
          <w:szCs w:val="22"/>
        </w:rPr>
        <w:t>ce.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DD6A27">
        <w:rPr>
          <w:rFonts w:asciiTheme="minorHAnsi" w:hAnsiTheme="minorHAnsi" w:cstheme="minorHAnsi"/>
          <w:sz w:val="22"/>
          <w:szCs w:val="22"/>
        </w:rPr>
        <w:t>h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>op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 xml:space="preserve">d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>,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qu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D6A27">
        <w:rPr>
          <w:rFonts w:asciiTheme="minorHAnsi" w:hAnsiTheme="minorHAnsi" w:cstheme="minorHAnsi"/>
          <w:spacing w:val="-10"/>
          <w:sz w:val="22"/>
          <w:szCs w:val="22"/>
        </w:rPr>
        <w:t>v</w:t>
      </w:r>
      <w:r w:rsidRPr="00DD6A27">
        <w:rPr>
          <w:rFonts w:asciiTheme="minorHAnsi" w:hAnsiTheme="minorHAnsi" w:cstheme="minorHAnsi"/>
          <w:sz w:val="22"/>
          <w:szCs w:val="22"/>
        </w:rPr>
        <w:t>e and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D6A27">
        <w:rPr>
          <w:rFonts w:asciiTheme="minorHAnsi" w:hAnsiTheme="minorHAnsi" w:cstheme="minorHAnsi"/>
          <w:sz w:val="22"/>
          <w:szCs w:val="22"/>
        </w:rPr>
        <w:t>al</w:t>
      </w:r>
    </w:p>
    <w:p w14:paraId="1D4EA2A0" w14:textId="77777777" w:rsidR="00963FE5" w:rsidRPr="00DD6A27" w:rsidRDefault="00DD6A27">
      <w:pPr>
        <w:spacing w:line="240" w:lineRule="exact"/>
        <w:ind w:left="120" w:right="157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k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ills</w:t>
      </w:r>
      <w:r w:rsidRPr="00DD6A27">
        <w:rPr>
          <w:rFonts w:asciiTheme="minorHAnsi" w:hAnsiTheme="minorHAnsi" w:cstheme="minorHAnsi"/>
          <w:sz w:val="22"/>
          <w:szCs w:val="22"/>
        </w:rPr>
        <w:t>;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an 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u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MS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DD6A27">
        <w:rPr>
          <w:rFonts w:asciiTheme="minorHAnsi" w:hAnsiTheme="minorHAnsi" w:cstheme="minorHAnsi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>. Ex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per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D6A27">
        <w:rPr>
          <w:rFonts w:asciiTheme="minorHAnsi" w:hAnsiTheme="minorHAnsi" w:cstheme="minorHAnsi"/>
          <w:sz w:val="22"/>
          <w:szCs w:val="22"/>
        </w:rPr>
        <w:t xml:space="preserve">ed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ct</w:t>
      </w:r>
      <w:r w:rsidRPr="00DD6A2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an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DD6A27">
        <w:rPr>
          <w:rFonts w:asciiTheme="minorHAnsi" w:hAnsiTheme="minorHAnsi" w:cstheme="minorHAnsi"/>
          <w:sz w:val="22"/>
          <w:szCs w:val="22"/>
        </w:rPr>
        <w:t>er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D6A27">
        <w:rPr>
          <w:rFonts w:asciiTheme="minorHAnsi" w:hAnsiTheme="minorHAnsi" w:cstheme="minorHAnsi"/>
          <w:sz w:val="22"/>
          <w:szCs w:val="22"/>
        </w:rPr>
        <w:t>er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DD6A27">
        <w:rPr>
          <w:rFonts w:asciiTheme="minorHAnsi" w:hAnsiTheme="minorHAnsi" w:cstheme="minorHAnsi"/>
          <w:sz w:val="22"/>
          <w:szCs w:val="22"/>
        </w:rPr>
        <w:t>m</w:t>
      </w:r>
      <w:r w:rsidRPr="00DD6A2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of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pe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D6A27">
        <w:rPr>
          <w:rFonts w:asciiTheme="minorHAnsi" w:hAnsiTheme="minorHAnsi" w:cstheme="minorHAnsi"/>
          <w:sz w:val="22"/>
          <w:szCs w:val="22"/>
        </w:rPr>
        <w:t xml:space="preserve">. 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hu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ia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pu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6A27">
        <w:rPr>
          <w:rFonts w:asciiTheme="minorHAnsi" w:hAnsiTheme="minorHAnsi" w:cstheme="minorHAnsi"/>
          <w:sz w:val="22"/>
          <w:szCs w:val="22"/>
        </w:rPr>
        <w:t>e 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ee</w:t>
      </w:r>
      <w:r w:rsidRPr="00DD6A27">
        <w:rPr>
          <w:rFonts w:asciiTheme="minorHAnsi" w:hAnsiTheme="minorHAnsi" w:cstheme="minorHAnsi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DD6A27">
        <w:rPr>
          <w:rFonts w:asciiTheme="minorHAnsi" w:hAnsiTheme="minorHAnsi" w:cstheme="minorHAnsi"/>
          <w:sz w:val="22"/>
          <w:szCs w:val="22"/>
        </w:rPr>
        <w:t xml:space="preserve">n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ra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D6A27">
        <w:rPr>
          <w:rFonts w:asciiTheme="minorHAnsi" w:hAnsiTheme="minorHAnsi" w:cstheme="minorHAnsi"/>
          <w:sz w:val="22"/>
          <w:szCs w:val="22"/>
        </w:rPr>
        <w:t>e.</w:t>
      </w:r>
    </w:p>
    <w:p w14:paraId="6CC1A4F8" w14:textId="77777777" w:rsidR="00963FE5" w:rsidRPr="00DD6A27" w:rsidRDefault="00963FE5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  <w:sectPr w:rsidR="00963FE5" w:rsidRPr="00DD6A27">
          <w:type w:val="continuous"/>
          <w:pgSz w:w="12240" w:h="15840"/>
          <w:pgMar w:top="300" w:right="240" w:bottom="280" w:left="600" w:header="720" w:footer="720" w:gutter="0"/>
          <w:cols w:space="720"/>
        </w:sectPr>
      </w:pPr>
    </w:p>
    <w:p w14:paraId="5BE2BDEC" w14:textId="77777777" w:rsidR="00963FE5" w:rsidRPr="00DD6A27" w:rsidRDefault="00DD6A27">
      <w:pPr>
        <w:spacing w:before="32"/>
        <w:ind w:left="12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EDUCA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T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I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N</w:t>
      </w:r>
      <w:r w:rsidRPr="00DD6A27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249CDC14" w14:textId="77777777" w:rsidR="00963FE5" w:rsidRPr="00DD6A27" w:rsidRDefault="00DD6A27">
      <w:pPr>
        <w:spacing w:line="240" w:lineRule="exact"/>
        <w:ind w:left="120" w:right="-58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b/>
          <w:spacing w:val="4"/>
          <w:sz w:val="22"/>
          <w:szCs w:val="22"/>
        </w:rPr>
        <w:t>F</w:t>
      </w:r>
      <w:r w:rsidRPr="00DD6A27">
        <w:rPr>
          <w:rFonts w:asciiTheme="minorHAnsi" w:hAnsiTheme="minorHAnsi" w:cstheme="minorHAnsi"/>
          <w:b/>
          <w:sz w:val="22"/>
          <w:szCs w:val="22"/>
        </w:rPr>
        <w:t>ra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D6A27">
        <w:rPr>
          <w:rFonts w:asciiTheme="minorHAnsi" w:hAnsiTheme="minorHAnsi" w:cstheme="minorHAnsi"/>
          <w:b/>
          <w:sz w:val="22"/>
          <w:szCs w:val="22"/>
        </w:rPr>
        <w:t xml:space="preserve">k 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DD6A27">
        <w:rPr>
          <w:rFonts w:asciiTheme="minorHAnsi" w:hAnsiTheme="minorHAnsi" w:cstheme="minorHAnsi"/>
          <w:b/>
          <w:sz w:val="22"/>
          <w:szCs w:val="22"/>
        </w:rPr>
        <w:t>.</w:t>
      </w:r>
      <w:r w:rsidRPr="00DD6A27">
        <w:rPr>
          <w:rFonts w:asciiTheme="minorHAnsi" w:hAnsiTheme="minorHAnsi" w:cstheme="minorHAnsi"/>
          <w:b/>
          <w:spacing w:val="-10"/>
          <w:sz w:val="22"/>
          <w:szCs w:val="22"/>
        </w:rPr>
        <w:t>Z</w:t>
      </w:r>
      <w:r w:rsidRPr="00DD6A27">
        <w:rPr>
          <w:rFonts w:asciiTheme="minorHAnsi" w:hAnsiTheme="minorHAnsi" w:cstheme="minorHAnsi"/>
          <w:b/>
          <w:sz w:val="22"/>
          <w:szCs w:val="22"/>
        </w:rPr>
        <w:t>arb Scho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b/>
          <w:spacing w:val="-7"/>
          <w:sz w:val="22"/>
          <w:szCs w:val="22"/>
        </w:rPr>
        <w:t>o</w:t>
      </w:r>
      <w:r w:rsidRPr="00DD6A27">
        <w:rPr>
          <w:rFonts w:asciiTheme="minorHAnsi" w:hAnsiTheme="minorHAnsi" w:cstheme="minorHAnsi"/>
          <w:b/>
          <w:sz w:val="22"/>
          <w:szCs w:val="22"/>
        </w:rPr>
        <w:t>f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b/>
          <w:spacing w:val="4"/>
          <w:sz w:val="22"/>
          <w:szCs w:val="22"/>
        </w:rPr>
        <w:t>B</w:t>
      </w:r>
      <w:r w:rsidRPr="00DD6A27">
        <w:rPr>
          <w:rFonts w:asciiTheme="minorHAnsi" w:hAnsiTheme="minorHAnsi" w:cstheme="minorHAnsi"/>
          <w:b/>
          <w:sz w:val="22"/>
          <w:szCs w:val="22"/>
        </w:rPr>
        <w:t>u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b/>
          <w:sz w:val="22"/>
          <w:szCs w:val="22"/>
        </w:rPr>
        <w:t>ne</w:t>
      </w:r>
      <w:r w:rsidRPr="00DD6A27">
        <w:rPr>
          <w:rFonts w:asciiTheme="minorHAnsi" w:hAnsiTheme="minorHAnsi" w:cstheme="minorHAnsi"/>
          <w:b/>
          <w:spacing w:val="-4"/>
          <w:sz w:val="22"/>
          <w:szCs w:val="22"/>
        </w:rPr>
        <w:t>ss</w:t>
      </w:r>
      <w:r w:rsidRPr="00DD6A27">
        <w:rPr>
          <w:rFonts w:asciiTheme="minorHAnsi" w:hAnsiTheme="minorHAnsi" w:cstheme="minorHAnsi"/>
          <w:b/>
          <w:sz w:val="22"/>
          <w:szCs w:val="22"/>
        </w:rPr>
        <w:t>,</w:t>
      </w:r>
      <w:r w:rsidRPr="00DD6A27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DD6A27">
        <w:rPr>
          <w:rFonts w:asciiTheme="minorHAnsi" w:hAnsiTheme="minorHAnsi" w:cstheme="minorHAnsi"/>
          <w:b/>
          <w:sz w:val="22"/>
          <w:szCs w:val="22"/>
        </w:rPr>
        <w:t>s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tr</w:t>
      </w:r>
      <w:r w:rsidRPr="00DD6A27">
        <w:rPr>
          <w:rFonts w:asciiTheme="minorHAnsi" w:hAnsiTheme="minorHAnsi" w:cstheme="minorHAnsi"/>
          <w:b/>
          <w:sz w:val="22"/>
          <w:szCs w:val="22"/>
        </w:rPr>
        <w:t>a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b/>
          <w:spacing w:val="-5"/>
          <w:sz w:val="22"/>
          <w:szCs w:val="22"/>
        </w:rPr>
        <w:t>v</w:t>
      </w:r>
      <w:r w:rsidRPr="00DD6A27">
        <w:rPr>
          <w:rFonts w:asciiTheme="minorHAnsi" w:hAnsiTheme="minorHAnsi" w:cstheme="minorHAnsi"/>
          <w:b/>
          <w:sz w:val="22"/>
          <w:szCs w:val="22"/>
        </w:rPr>
        <w:t>er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b/>
          <w:sz w:val="22"/>
          <w:szCs w:val="22"/>
        </w:rPr>
        <w:t>y</w:t>
      </w:r>
    </w:p>
    <w:p w14:paraId="30B3C0D6" w14:textId="77777777" w:rsidR="00963FE5" w:rsidRPr="00DD6A27" w:rsidRDefault="00DD6A27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 xml:space="preserve">ead,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ew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k</w:t>
      </w:r>
    </w:p>
    <w:p w14:paraId="7AF995D9" w14:textId="77777777" w:rsidR="00963FE5" w:rsidRPr="00DD6A27" w:rsidRDefault="00DD6A27">
      <w:pPr>
        <w:spacing w:before="4"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M</w:t>
      </w:r>
      <w:r w:rsidRPr="00DD6A27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B</w:t>
      </w:r>
      <w:r w:rsidRPr="00DD6A27">
        <w:rPr>
          <w:rFonts w:asciiTheme="minorHAnsi" w:hAnsiTheme="minorHAnsi" w:cstheme="minorHAnsi"/>
          <w:i/>
          <w:position w:val="-1"/>
          <w:sz w:val="22"/>
          <w:szCs w:val="22"/>
        </w:rPr>
        <w:t xml:space="preserve">A </w:t>
      </w:r>
      <w:r w:rsidRPr="00DD6A27">
        <w:rPr>
          <w:rFonts w:asciiTheme="minorHAnsi" w:hAnsiTheme="minorHAnsi" w:cstheme="minorHAnsi"/>
          <w:i/>
          <w:w w:val="51"/>
          <w:position w:val="-1"/>
          <w:sz w:val="22"/>
          <w:szCs w:val="22"/>
        </w:rPr>
        <w:t>—</w:t>
      </w:r>
      <w:r w:rsidRPr="00DD6A27">
        <w:rPr>
          <w:rFonts w:asciiTheme="minorHAnsi" w:hAnsiTheme="minorHAnsi" w:cstheme="minorHAnsi"/>
          <w:i/>
          <w:spacing w:val="25"/>
          <w:w w:val="51"/>
          <w:position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F</w:t>
      </w:r>
      <w:r w:rsidRPr="00DD6A27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DD6A27">
        <w:rPr>
          <w:rFonts w:asciiTheme="minorHAnsi" w:hAnsiTheme="minorHAnsi" w:cstheme="minorHAnsi"/>
          <w:i/>
          <w:position w:val="-1"/>
          <w:sz w:val="22"/>
          <w:szCs w:val="22"/>
        </w:rPr>
        <w:t>nan</w:t>
      </w:r>
      <w:r w:rsidRPr="00DD6A27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c</w:t>
      </w:r>
      <w:r w:rsidRPr="00DD6A27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  <w:r w:rsidRPr="00DD6A27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>(</w:t>
      </w:r>
      <w:r w:rsidRPr="00DD6A27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D</w:t>
      </w:r>
      <w:r w:rsidRPr="00DD6A27">
        <w:rPr>
          <w:rFonts w:asciiTheme="minorHAnsi" w:hAnsiTheme="minorHAnsi" w:cstheme="minorHAnsi"/>
          <w:i/>
          <w:position w:val="-1"/>
          <w:sz w:val="22"/>
          <w:szCs w:val="22"/>
        </w:rPr>
        <w:t>ece</w:t>
      </w:r>
      <w:r w:rsidRPr="00DD6A27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m</w:t>
      </w:r>
      <w:r w:rsidRPr="00DD6A27">
        <w:rPr>
          <w:rFonts w:asciiTheme="minorHAnsi" w:hAnsiTheme="minorHAnsi" w:cstheme="minorHAnsi"/>
          <w:i/>
          <w:position w:val="-1"/>
          <w:sz w:val="22"/>
          <w:szCs w:val="22"/>
        </w:rPr>
        <w:t>be</w:t>
      </w:r>
      <w:r w:rsidRPr="00DD6A27">
        <w:rPr>
          <w:rFonts w:asciiTheme="minorHAnsi" w:hAnsiTheme="minorHAnsi" w:cstheme="minorHAnsi"/>
          <w:i/>
          <w:spacing w:val="-7"/>
          <w:position w:val="-1"/>
          <w:sz w:val="22"/>
          <w:szCs w:val="22"/>
        </w:rPr>
        <w:t>r</w:t>
      </w:r>
      <w:r w:rsidRPr="00DD6A27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-</w:t>
      </w:r>
      <w:r w:rsidRPr="00DD6A27">
        <w:rPr>
          <w:rFonts w:asciiTheme="minorHAnsi" w:hAnsiTheme="minorHAnsi" w:cstheme="minorHAnsi"/>
          <w:i/>
          <w:position w:val="-1"/>
          <w:sz w:val="22"/>
          <w:szCs w:val="22"/>
        </w:rPr>
        <w:t>2015</w:t>
      </w:r>
      <w:r w:rsidRPr="00DD6A27">
        <w:rPr>
          <w:rFonts w:asciiTheme="minorHAnsi" w:hAnsiTheme="minorHAnsi" w:cstheme="minorHAnsi"/>
          <w:i/>
          <w:spacing w:val="-4"/>
          <w:position w:val="-1"/>
          <w:sz w:val="22"/>
          <w:szCs w:val="22"/>
        </w:rPr>
        <w:t>)</w:t>
      </w:r>
      <w:r w:rsidRPr="00DD6A27">
        <w:rPr>
          <w:rFonts w:asciiTheme="minorHAnsi" w:hAnsiTheme="minorHAnsi" w:cstheme="minorHAnsi"/>
          <w:i/>
          <w:position w:val="-1"/>
          <w:sz w:val="22"/>
          <w:szCs w:val="22"/>
        </w:rPr>
        <w:t>;</w:t>
      </w:r>
      <w:r w:rsidRPr="00DD6A27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GP</w:t>
      </w:r>
      <w:r w:rsidRPr="00DD6A27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A</w:t>
      </w:r>
      <w:r w:rsidRPr="00DD6A27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:</w:t>
      </w:r>
      <w:r w:rsidRPr="00DD6A27">
        <w:rPr>
          <w:rFonts w:asciiTheme="minorHAnsi" w:hAnsiTheme="minorHAnsi" w:cstheme="minorHAnsi"/>
          <w:i/>
          <w:position w:val="-1"/>
          <w:sz w:val="22"/>
          <w:szCs w:val="22"/>
        </w:rPr>
        <w:t>3.91</w:t>
      </w:r>
    </w:p>
    <w:p w14:paraId="53F6AA4E" w14:textId="77777777" w:rsidR="00963FE5" w:rsidRPr="00DD6A27" w:rsidRDefault="00DD6A27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sz w:val="22"/>
          <w:szCs w:val="22"/>
        </w:rPr>
        <w:br w:type="column"/>
      </w:r>
    </w:p>
    <w:p w14:paraId="38F05192" w14:textId="77777777" w:rsidR="00963FE5" w:rsidRPr="00DD6A27" w:rsidRDefault="00DD6A27">
      <w:pPr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b/>
          <w:sz w:val="22"/>
          <w:szCs w:val="22"/>
        </w:rPr>
        <w:t>Maha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DD6A27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DD6A27">
        <w:rPr>
          <w:rFonts w:asciiTheme="minorHAnsi" w:hAnsiTheme="minorHAnsi" w:cstheme="minorHAnsi"/>
          <w:b/>
          <w:sz w:val="22"/>
          <w:szCs w:val="22"/>
        </w:rPr>
        <w:t>a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</w:rPr>
        <w:t>ya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ji</w:t>
      </w:r>
      <w:r w:rsidRPr="00DD6A27">
        <w:rPr>
          <w:rFonts w:asciiTheme="minorHAnsi" w:hAnsiTheme="minorHAnsi" w:cstheme="minorHAnsi"/>
          <w:b/>
          <w:sz w:val="22"/>
          <w:szCs w:val="22"/>
        </w:rPr>
        <w:t>rao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b/>
          <w:spacing w:val="-7"/>
          <w:sz w:val="22"/>
          <w:szCs w:val="22"/>
        </w:rPr>
        <w:t>v</w:t>
      </w:r>
      <w:r w:rsidRPr="00DD6A27">
        <w:rPr>
          <w:rFonts w:asciiTheme="minorHAnsi" w:hAnsiTheme="minorHAnsi" w:cstheme="minorHAnsi"/>
          <w:b/>
          <w:sz w:val="22"/>
          <w:szCs w:val="22"/>
        </w:rPr>
        <w:t>ers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DD6A27">
        <w:rPr>
          <w:rFonts w:asciiTheme="minorHAnsi" w:hAnsiTheme="minorHAnsi" w:cstheme="minorHAnsi"/>
          <w:b/>
          <w:sz w:val="22"/>
          <w:szCs w:val="22"/>
        </w:rPr>
        <w:t>y,</w:t>
      </w:r>
      <w:r w:rsidRPr="00DD6A27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b/>
          <w:spacing w:val="7"/>
          <w:sz w:val="22"/>
          <w:szCs w:val="22"/>
        </w:rPr>
        <w:t>F</w:t>
      </w:r>
      <w:r w:rsidRPr="00DD6A27">
        <w:rPr>
          <w:rFonts w:asciiTheme="minorHAnsi" w:hAnsiTheme="minorHAnsi" w:cstheme="minorHAnsi"/>
          <w:b/>
          <w:spacing w:val="-5"/>
          <w:sz w:val="22"/>
          <w:szCs w:val="22"/>
        </w:rPr>
        <w:t>a</w:t>
      </w:r>
      <w:r w:rsidRPr="00DD6A27">
        <w:rPr>
          <w:rFonts w:asciiTheme="minorHAnsi" w:hAnsiTheme="minorHAnsi" w:cstheme="minorHAnsi"/>
          <w:b/>
          <w:sz w:val="22"/>
          <w:szCs w:val="22"/>
        </w:rPr>
        <w:t>c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lt</w:t>
      </w:r>
      <w:r w:rsidRPr="00DD6A27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DD6A27">
        <w:rPr>
          <w:rFonts w:asciiTheme="minorHAnsi" w:hAnsiTheme="minorHAnsi" w:cstheme="minorHAnsi"/>
          <w:b/>
          <w:spacing w:val="-7"/>
          <w:sz w:val="22"/>
          <w:szCs w:val="22"/>
        </w:rPr>
        <w:t>o</w:t>
      </w:r>
      <w:r w:rsidRPr="00DD6A27">
        <w:rPr>
          <w:rFonts w:asciiTheme="minorHAnsi" w:hAnsiTheme="minorHAnsi" w:cstheme="minorHAnsi"/>
          <w:b/>
          <w:sz w:val="22"/>
          <w:szCs w:val="22"/>
        </w:rPr>
        <w:t>f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b/>
          <w:sz w:val="22"/>
          <w:szCs w:val="22"/>
        </w:rPr>
        <w:t>echn</w:t>
      </w:r>
      <w:r w:rsidRPr="00DD6A27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DD6A27">
        <w:rPr>
          <w:rFonts w:asciiTheme="minorHAnsi" w:hAnsiTheme="minorHAnsi" w:cstheme="minorHAnsi"/>
          <w:b/>
          <w:sz w:val="22"/>
          <w:szCs w:val="22"/>
        </w:rPr>
        <w:t>ogy</w:t>
      </w:r>
    </w:p>
    <w:p w14:paraId="767622B4" w14:textId="77777777" w:rsidR="00963FE5" w:rsidRPr="00DD6A27" w:rsidRDefault="00DD6A27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6A27">
        <w:rPr>
          <w:rFonts w:asciiTheme="minorHAnsi" w:hAnsiTheme="minorHAnsi" w:cstheme="minorHAnsi"/>
          <w:spacing w:val="6"/>
          <w:sz w:val="22"/>
          <w:szCs w:val="22"/>
        </w:rPr>
        <w:t>j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 xml:space="preserve">, </w:t>
      </w:r>
      <w:r w:rsidRPr="00DD6A27">
        <w:rPr>
          <w:rFonts w:asciiTheme="minorHAnsi" w:hAnsiTheme="minorHAnsi" w:cstheme="minorHAnsi"/>
          <w:spacing w:val="-14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nd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</w:p>
    <w:p w14:paraId="2D1E5D56" w14:textId="77777777" w:rsidR="00963FE5" w:rsidRPr="00DD6A27" w:rsidRDefault="00DD6A27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963FE5" w:rsidRPr="00DD6A27">
          <w:type w:val="continuous"/>
          <w:pgSz w:w="12240" w:h="15840"/>
          <w:pgMar w:top="300" w:right="240" w:bottom="280" w:left="600" w:header="720" w:footer="720" w:gutter="0"/>
          <w:cols w:num="2" w:space="720" w:equalWidth="0">
            <w:col w:w="5029" w:space="991"/>
            <w:col w:w="5380"/>
          </w:cols>
        </w:sectPr>
      </w:pPr>
      <w:r w:rsidRPr="00DD6A27">
        <w:rPr>
          <w:rFonts w:asciiTheme="minorHAnsi" w:hAnsiTheme="minorHAnsi" w:cstheme="minorHAnsi"/>
          <w:i/>
          <w:sz w:val="22"/>
          <w:szCs w:val="22"/>
        </w:rPr>
        <w:t>Bach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i/>
          <w:sz w:val="22"/>
          <w:szCs w:val="22"/>
        </w:rPr>
        <w:t>or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i/>
          <w:spacing w:val="-5"/>
          <w:sz w:val="22"/>
          <w:szCs w:val="22"/>
        </w:rPr>
        <w:t>o</w:t>
      </w:r>
      <w:r w:rsidRPr="00DD6A27">
        <w:rPr>
          <w:rFonts w:asciiTheme="minorHAnsi" w:hAnsiTheme="minorHAnsi" w:cstheme="minorHAnsi"/>
          <w:i/>
          <w:sz w:val="22"/>
          <w:szCs w:val="22"/>
        </w:rPr>
        <w:t>f</w:t>
      </w:r>
      <w:r w:rsidRPr="00DD6A27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ng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i/>
          <w:sz w:val="22"/>
          <w:szCs w:val="22"/>
        </w:rPr>
        <w:t>n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ee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i/>
          <w:sz w:val="22"/>
          <w:szCs w:val="22"/>
        </w:rPr>
        <w:t>g</w:t>
      </w:r>
      <w:r w:rsidRPr="00DD6A27">
        <w:rPr>
          <w:rFonts w:asciiTheme="minorHAnsi" w:hAnsiTheme="minorHAnsi" w:cstheme="minorHAnsi"/>
          <w:i/>
          <w:w w:val="51"/>
          <w:sz w:val="22"/>
          <w:szCs w:val="22"/>
        </w:rPr>
        <w:t>—</w:t>
      </w:r>
      <w:r w:rsidRPr="00DD6A27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i/>
          <w:sz w:val="22"/>
          <w:szCs w:val="22"/>
        </w:rPr>
        <w:t>c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DD6A27">
        <w:rPr>
          <w:rFonts w:asciiTheme="minorHAnsi" w:hAnsiTheme="minorHAnsi" w:cstheme="minorHAnsi"/>
          <w:i/>
          <w:sz w:val="22"/>
          <w:szCs w:val="22"/>
        </w:rPr>
        <w:t>o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i/>
          <w:spacing w:val="2"/>
          <w:sz w:val="22"/>
          <w:szCs w:val="22"/>
        </w:rPr>
        <w:t>i</w:t>
      </w:r>
      <w:r w:rsidRPr="00DD6A27">
        <w:rPr>
          <w:rFonts w:asciiTheme="minorHAnsi" w:hAnsiTheme="minorHAnsi" w:cstheme="minorHAnsi"/>
          <w:i/>
          <w:sz w:val="22"/>
          <w:szCs w:val="22"/>
        </w:rPr>
        <w:t>c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i/>
          <w:spacing w:val="-4"/>
          <w:sz w:val="22"/>
          <w:szCs w:val="22"/>
        </w:rPr>
        <w:t>(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i/>
          <w:sz w:val="22"/>
          <w:szCs w:val="22"/>
        </w:rPr>
        <w:t>y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-</w:t>
      </w:r>
      <w:r w:rsidRPr="00DD6A27">
        <w:rPr>
          <w:rFonts w:asciiTheme="minorHAnsi" w:hAnsiTheme="minorHAnsi" w:cstheme="minorHAnsi"/>
          <w:i/>
          <w:sz w:val="22"/>
          <w:szCs w:val="22"/>
        </w:rPr>
        <w:t>2</w:t>
      </w:r>
      <w:r w:rsidRPr="00DD6A27">
        <w:rPr>
          <w:rFonts w:asciiTheme="minorHAnsi" w:hAnsiTheme="minorHAnsi" w:cstheme="minorHAnsi"/>
          <w:i/>
          <w:spacing w:val="-5"/>
          <w:sz w:val="22"/>
          <w:szCs w:val="22"/>
        </w:rPr>
        <w:t>011</w:t>
      </w:r>
      <w:r w:rsidRPr="00DD6A27">
        <w:rPr>
          <w:rFonts w:asciiTheme="minorHAnsi" w:hAnsiTheme="minorHAnsi" w:cstheme="minorHAnsi"/>
          <w:i/>
          <w:spacing w:val="-4"/>
          <w:sz w:val="22"/>
          <w:szCs w:val="22"/>
        </w:rPr>
        <w:t>)</w:t>
      </w:r>
      <w:r w:rsidRPr="00DD6A27">
        <w:rPr>
          <w:rFonts w:asciiTheme="minorHAnsi" w:hAnsiTheme="minorHAnsi" w:cstheme="minorHAnsi"/>
          <w:i/>
          <w:sz w:val="22"/>
          <w:szCs w:val="22"/>
        </w:rPr>
        <w:t>;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i/>
          <w:spacing w:val="-3"/>
          <w:sz w:val="22"/>
          <w:szCs w:val="22"/>
        </w:rPr>
        <w:t>GPA</w:t>
      </w:r>
      <w:r w:rsidRPr="00DD6A27">
        <w:rPr>
          <w:rFonts w:asciiTheme="minorHAnsi" w:hAnsiTheme="minorHAnsi" w:cstheme="minorHAnsi"/>
          <w:i/>
          <w:sz w:val="22"/>
          <w:szCs w:val="22"/>
        </w:rPr>
        <w:t>: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i/>
          <w:sz w:val="22"/>
          <w:szCs w:val="22"/>
        </w:rPr>
        <w:t>3.</w:t>
      </w:r>
      <w:r w:rsidRPr="00DD6A27">
        <w:rPr>
          <w:rFonts w:asciiTheme="minorHAnsi" w:hAnsiTheme="minorHAnsi" w:cstheme="minorHAnsi"/>
          <w:i/>
          <w:sz w:val="22"/>
          <w:szCs w:val="22"/>
        </w:rPr>
        <w:t>7</w:t>
      </w:r>
    </w:p>
    <w:p w14:paraId="7C880CDF" w14:textId="77777777" w:rsidR="00963FE5" w:rsidRPr="00DD6A27" w:rsidRDefault="00DD6A27">
      <w:pPr>
        <w:spacing w:before="32"/>
        <w:ind w:left="12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b/>
          <w:sz w:val="22"/>
          <w:szCs w:val="22"/>
          <w:u w:color="000000"/>
        </w:rPr>
        <w:t>P</w:t>
      </w:r>
      <w:r w:rsidRPr="00DD6A27">
        <w:rPr>
          <w:rFonts w:asciiTheme="minorHAnsi" w:hAnsiTheme="minorHAnsi" w:cstheme="minorHAnsi"/>
          <w:b/>
          <w:spacing w:val="-4"/>
          <w:sz w:val="22"/>
          <w:szCs w:val="22"/>
          <w:u w:color="000000"/>
        </w:rPr>
        <w:t>R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O</w:t>
      </w:r>
      <w:r w:rsidRPr="00DD6A27">
        <w:rPr>
          <w:rFonts w:asciiTheme="minorHAnsi" w:hAnsiTheme="minorHAnsi" w:cstheme="minorHAnsi"/>
          <w:b/>
          <w:spacing w:val="2"/>
          <w:sz w:val="22"/>
          <w:szCs w:val="22"/>
          <w:u w:color="000000"/>
        </w:rPr>
        <w:t>F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E</w:t>
      </w:r>
      <w:r w:rsidRPr="00DD6A27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S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I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N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DD6A27">
        <w:rPr>
          <w:rFonts w:asciiTheme="minorHAnsi" w:hAnsiTheme="minorHAnsi" w:cstheme="minorHAnsi"/>
          <w:b/>
          <w:sz w:val="22"/>
          <w:szCs w:val="22"/>
          <w:u w:color="000000"/>
        </w:rPr>
        <w:t>L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 xml:space="preserve"> 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X</w:t>
      </w:r>
      <w:r w:rsidRPr="00DD6A27">
        <w:rPr>
          <w:rFonts w:asciiTheme="minorHAnsi" w:hAnsiTheme="minorHAnsi" w:cstheme="minorHAnsi"/>
          <w:b/>
          <w:sz w:val="22"/>
          <w:szCs w:val="22"/>
          <w:u w:color="000000"/>
        </w:rPr>
        <w:t>P</w:t>
      </w:r>
      <w:r w:rsidRPr="00DD6A27">
        <w:rPr>
          <w:rFonts w:asciiTheme="minorHAnsi" w:hAnsiTheme="minorHAnsi" w:cstheme="minorHAnsi"/>
          <w:b/>
          <w:spacing w:val="-4"/>
          <w:sz w:val="22"/>
          <w:szCs w:val="22"/>
          <w:u w:color="000000"/>
        </w:rPr>
        <w:t>E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R</w:t>
      </w:r>
      <w:r w:rsidRPr="00DD6A27">
        <w:rPr>
          <w:rFonts w:asciiTheme="minorHAnsi" w:hAnsiTheme="minorHAnsi" w:cstheme="minorHAnsi"/>
          <w:b/>
          <w:sz w:val="22"/>
          <w:szCs w:val="22"/>
          <w:u w:color="000000"/>
        </w:rPr>
        <w:t>IE</w:t>
      </w:r>
      <w:r w:rsidRPr="00DD6A27">
        <w:rPr>
          <w:rFonts w:asciiTheme="minorHAnsi" w:hAnsiTheme="minorHAnsi" w:cstheme="minorHAnsi"/>
          <w:b/>
          <w:spacing w:val="-4"/>
          <w:sz w:val="22"/>
          <w:szCs w:val="22"/>
          <w:u w:color="000000"/>
        </w:rPr>
        <w:t>N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C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E</w:t>
      </w:r>
      <w:r w:rsidRPr="00DD6A27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0A62C1D3" w14:textId="77777777" w:rsidR="00963FE5" w:rsidRPr="00DD6A27" w:rsidRDefault="00DD6A27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</w:rPr>
        <w:t>h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b/>
          <w:spacing w:val="-5"/>
          <w:sz w:val="22"/>
          <w:szCs w:val="22"/>
        </w:rPr>
        <w:t>h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b/>
          <w:sz w:val="22"/>
          <w:szCs w:val="22"/>
        </w:rPr>
        <w:t>p</w:t>
      </w:r>
      <w:r w:rsidRPr="00DD6A27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</w:rPr>
        <w:t>ar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D6A27">
        <w:rPr>
          <w:rFonts w:asciiTheme="minorHAnsi" w:hAnsiTheme="minorHAnsi" w:cstheme="minorHAnsi"/>
          <w:b/>
          <w:spacing w:val="-4"/>
          <w:sz w:val="22"/>
          <w:szCs w:val="22"/>
        </w:rPr>
        <w:t>e</w:t>
      </w:r>
      <w:r w:rsidRPr="00DD6A27">
        <w:rPr>
          <w:rFonts w:asciiTheme="minorHAnsi" w:hAnsiTheme="minorHAnsi" w:cstheme="minorHAnsi"/>
          <w:b/>
          <w:sz w:val="22"/>
          <w:szCs w:val="22"/>
        </w:rPr>
        <w:t>rs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DD6A27">
        <w:rPr>
          <w:rFonts w:asciiTheme="minorHAnsi" w:hAnsiTheme="minorHAnsi" w:cstheme="minorHAnsi"/>
          <w:b/>
          <w:sz w:val="22"/>
          <w:szCs w:val="22"/>
        </w:rPr>
        <w:t>C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b/>
          <w:sz w:val="22"/>
          <w:szCs w:val="22"/>
        </w:rPr>
        <w:t>–</w:t>
      </w:r>
      <w:r w:rsidRPr="00DD6A27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Ma</w:t>
      </w:r>
      <w:r w:rsidRPr="00DD6A27">
        <w:rPr>
          <w:rFonts w:asciiTheme="minorHAnsi" w:hAnsiTheme="minorHAnsi" w:cstheme="minorHAnsi"/>
          <w:sz w:val="22"/>
          <w:szCs w:val="22"/>
        </w:rPr>
        <w:t>na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–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NYC</w:t>
      </w:r>
      <w:r w:rsidRPr="00DD6A27">
        <w:rPr>
          <w:rFonts w:asciiTheme="minorHAnsi" w:hAnsiTheme="minorHAnsi" w:cstheme="minorHAnsi"/>
          <w:sz w:val="22"/>
          <w:szCs w:val="22"/>
        </w:rPr>
        <w:t>,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w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 xml:space="preserve">k                                                            </w:t>
      </w:r>
      <w:r w:rsidRPr="00DD6A27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5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D6A27">
        <w:rPr>
          <w:rFonts w:asciiTheme="minorHAnsi" w:hAnsiTheme="minorHAnsi" w:cstheme="minorHAnsi"/>
          <w:sz w:val="22"/>
          <w:szCs w:val="22"/>
        </w:rPr>
        <w:t>2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DD6A27">
        <w:rPr>
          <w:rFonts w:asciiTheme="minorHAnsi" w:hAnsiTheme="minorHAnsi" w:cstheme="minorHAnsi"/>
          <w:sz w:val="22"/>
          <w:szCs w:val="22"/>
        </w:rPr>
        <w:t>15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-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t</w:t>
      </w:r>
    </w:p>
    <w:p w14:paraId="09B26F95" w14:textId="77777777" w:rsidR="00963FE5" w:rsidRPr="00DD6A27" w:rsidRDefault="00DD6A27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i/>
          <w:spacing w:val="-1"/>
          <w:sz w:val="22"/>
          <w:szCs w:val="22"/>
        </w:rPr>
        <w:t>Fi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i/>
          <w:sz w:val="22"/>
          <w:szCs w:val="22"/>
        </w:rPr>
        <w:t>a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nc</w:t>
      </w:r>
      <w:r w:rsidRPr="00DD6A27">
        <w:rPr>
          <w:rFonts w:asciiTheme="minorHAnsi" w:hAnsiTheme="minorHAnsi" w:cstheme="minorHAnsi"/>
          <w:i/>
          <w:sz w:val="22"/>
          <w:szCs w:val="22"/>
        </w:rPr>
        <w:t>e &amp;</w:t>
      </w:r>
      <w:r w:rsidRPr="00DD6A27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i/>
          <w:spacing w:val="-1"/>
          <w:sz w:val="22"/>
          <w:szCs w:val="22"/>
        </w:rPr>
        <w:t>B</w:t>
      </w:r>
      <w:r w:rsidRPr="00DD6A27">
        <w:rPr>
          <w:rFonts w:asciiTheme="minorHAnsi" w:hAnsiTheme="minorHAnsi" w:cstheme="minorHAnsi"/>
          <w:i/>
          <w:sz w:val="22"/>
          <w:szCs w:val="22"/>
        </w:rPr>
        <w:t>u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i/>
          <w:sz w:val="22"/>
          <w:szCs w:val="22"/>
        </w:rPr>
        <w:t>e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DD6A27">
        <w:rPr>
          <w:rFonts w:asciiTheme="minorHAnsi" w:hAnsiTheme="minorHAnsi" w:cstheme="minorHAnsi"/>
          <w:i/>
          <w:sz w:val="22"/>
          <w:szCs w:val="22"/>
        </w:rPr>
        <w:t>s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i/>
          <w:spacing w:val="-3"/>
          <w:sz w:val="22"/>
          <w:szCs w:val="22"/>
        </w:rPr>
        <w:t>A</w:t>
      </w:r>
      <w:r w:rsidRPr="00DD6A27">
        <w:rPr>
          <w:rFonts w:asciiTheme="minorHAnsi" w:hAnsiTheme="minorHAnsi" w:cstheme="minorHAnsi"/>
          <w:i/>
          <w:sz w:val="22"/>
          <w:szCs w:val="22"/>
        </w:rPr>
        <w:t>n</w:t>
      </w:r>
      <w:r w:rsidRPr="00DD6A27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i/>
          <w:spacing w:val="-4"/>
          <w:sz w:val="22"/>
          <w:szCs w:val="22"/>
        </w:rPr>
        <w:t>y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s</w:t>
      </w:r>
      <w:r w:rsidRPr="00DD6A27">
        <w:rPr>
          <w:rFonts w:asciiTheme="minorHAnsi" w:hAnsiTheme="minorHAnsi" w:cstheme="minorHAnsi"/>
          <w:i/>
          <w:sz w:val="22"/>
          <w:szCs w:val="22"/>
        </w:rPr>
        <w:t>t</w:t>
      </w:r>
    </w:p>
    <w:p w14:paraId="1D6F55E3" w14:textId="77777777" w:rsidR="00963FE5" w:rsidRPr="00DD6A27" w:rsidRDefault="00DD6A27">
      <w:pPr>
        <w:spacing w:line="240" w:lineRule="exact"/>
        <w:ind w:left="379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D6A27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ve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>op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odel</w:t>
      </w:r>
      <w:r w:rsidRPr="00DD6A2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D6A27">
        <w:rPr>
          <w:rFonts w:asciiTheme="minorHAnsi" w:hAnsiTheme="minorHAnsi" w:cstheme="minorHAnsi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DD6A27">
        <w:rPr>
          <w:rFonts w:asciiTheme="minorHAnsi" w:hAnsiTheme="minorHAnsi" w:cstheme="minorHAnsi"/>
          <w:sz w:val="22"/>
          <w:szCs w:val="22"/>
        </w:rPr>
        <w:t>enue,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as</w:t>
      </w:r>
      <w:r w:rsidRPr="00DD6A27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-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fl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DD6A27">
        <w:rPr>
          <w:rFonts w:asciiTheme="minorHAnsi" w:hAnsiTheme="minorHAnsi" w:cstheme="minorHAnsi"/>
          <w:sz w:val="22"/>
          <w:szCs w:val="22"/>
        </w:rPr>
        <w:t>, 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&amp;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ns</w:t>
      </w:r>
    </w:p>
    <w:p w14:paraId="533EA621" w14:textId="77777777" w:rsidR="00963FE5" w:rsidRPr="00DD6A27" w:rsidRDefault="00DD6A27">
      <w:pPr>
        <w:spacing w:line="240" w:lineRule="exact"/>
        <w:ind w:left="379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D6A27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rea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xc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de</w:t>
      </w:r>
      <w:r w:rsidRPr="00DD6A27">
        <w:rPr>
          <w:rFonts w:asciiTheme="minorHAnsi" w:hAnsiTheme="minorHAnsi" w:cstheme="minorHAnsi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z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ff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cy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$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DD6A27">
        <w:rPr>
          <w:rFonts w:asciiTheme="minorHAnsi" w:hAnsiTheme="minorHAnsi" w:cstheme="minorHAnsi"/>
          <w:sz w:val="22"/>
          <w:szCs w:val="22"/>
        </w:rPr>
        <w:t xml:space="preserve">4 </w:t>
      </w:r>
      <w:r w:rsidRPr="00DD6A27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pe</w:t>
      </w:r>
      <w:r w:rsidRPr="00DD6A27">
        <w:rPr>
          <w:rFonts w:asciiTheme="minorHAnsi" w:hAnsiTheme="minorHAnsi" w:cstheme="minorHAnsi"/>
          <w:sz w:val="22"/>
          <w:szCs w:val="22"/>
        </w:rPr>
        <w:t>nd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y</w:t>
      </w:r>
    </w:p>
    <w:p w14:paraId="25781077" w14:textId="77777777" w:rsidR="00963FE5" w:rsidRPr="00DD6A27" w:rsidRDefault="00DD6A27">
      <w:pPr>
        <w:spacing w:line="240" w:lineRule="exact"/>
        <w:ind w:left="379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D6A27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ro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DD6A27">
        <w:rPr>
          <w:rFonts w:asciiTheme="minorHAnsi" w:hAnsiTheme="minorHAnsi" w:cstheme="minorHAnsi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Man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: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DD6A27">
        <w:rPr>
          <w:rFonts w:asciiTheme="minorHAnsi" w:hAnsiTheme="minorHAnsi" w:cstheme="minorHAnsi"/>
          <w:sz w:val="22"/>
          <w:szCs w:val="22"/>
        </w:rPr>
        <w:t>or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erab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DD6A27">
        <w:rPr>
          <w:rFonts w:asciiTheme="minorHAnsi" w:hAnsiTheme="minorHAnsi" w:cstheme="minorHAnsi"/>
          <w:sz w:val="22"/>
          <w:szCs w:val="22"/>
        </w:rPr>
        <w:t>,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s &amp;</w:t>
      </w:r>
      <w:r w:rsidRPr="00DD6A2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DD6A27">
        <w:rPr>
          <w:rFonts w:asciiTheme="minorHAnsi" w:hAnsiTheme="minorHAnsi" w:cstheme="minorHAnsi"/>
          <w:sz w:val="22"/>
          <w:szCs w:val="22"/>
        </w:rPr>
        <w:t>s, &amp;</w:t>
      </w:r>
      <w:r w:rsidRPr="00DD6A2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den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tif</w:t>
      </w:r>
      <w:r w:rsidRPr="00DD6A27">
        <w:rPr>
          <w:rFonts w:asciiTheme="minorHAnsi" w:hAnsiTheme="minorHAnsi" w:cstheme="minorHAnsi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D6A27">
        <w:rPr>
          <w:rFonts w:asciiTheme="minorHAnsi" w:hAnsiTheme="minorHAnsi" w:cstheme="minorHAnsi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roa</w:t>
      </w:r>
      <w:r w:rsidRPr="00DD6A27">
        <w:rPr>
          <w:rFonts w:asciiTheme="minorHAnsi" w:hAnsiTheme="minorHAnsi" w:cstheme="minorHAnsi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he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</w:p>
    <w:p w14:paraId="0A1C5BDB" w14:textId="77777777" w:rsidR="00963FE5" w:rsidRPr="00DD6A27" w:rsidRDefault="00DD6A27">
      <w:pPr>
        <w:spacing w:line="240" w:lineRule="exact"/>
        <w:ind w:left="379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D6A27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M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6A27">
        <w:rPr>
          <w:rFonts w:asciiTheme="minorHAnsi" w:hAnsiTheme="minorHAnsi" w:cstheme="minorHAnsi"/>
          <w:sz w:val="22"/>
          <w:szCs w:val="22"/>
        </w:rPr>
        <w:t>na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DD6A27">
        <w:rPr>
          <w:rFonts w:asciiTheme="minorHAnsi" w:hAnsiTheme="minorHAnsi" w:cstheme="minorHAnsi"/>
          <w:sz w:val="22"/>
          <w:szCs w:val="22"/>
        </w:rPr>
        <w:t>cu</w:t>
      </w:r>
      <w:r w:rsidRPr="00DD6A27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nt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ro</w:t>
      </w:r>
      <w:r w:rsidRPr="00DD6A27">
        <w:rPr>
          <w:rFonts w:asciiTheme="minorHAnsi" w:hAnsiTheme="minorHAnsi" w:cstheme="minorHAnsi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&amp;</w:t>
      </w:r>
      <w:r w:rsidRPr="00DD6A2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D6A27">
        <w:rPr>
          <w:rFonts w:asciiTheme="minorHAnsi" w:hAnsiTheme="minorHAnsi" w:cstheme="minorHAnsi"/>
          <w:sz w:val="22"/>
          <w:szCs w:val="22"/>
        </w:rPr>
        <w:t>,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an</w:t>
      </w:r>
      <w:r w:rsidRPr="00DD6A27">
        <w:rPr>
          <w:rFonts w:asciiTheme="minorHAnsi" w:hAnsiTheme="minorHAnsi" w:cstheme="minorHAnsi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DD6A27">
        <w:rPr>
          <w:rFonts w:asciiTheme="minorHAnsi" w:hAnsiTheme="minorHAnsi" w:cstheme="minorHAnsi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ard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z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pro</w:t>
      </w:r>
      <w:r w:rsidRPr="00DD6A27">
        <w:rPr>
          <w:rFonts w:asciiTheme="minorHAnsi" w:hAnsiTheme="minorHAnsi" w:cstheme="minorHAnsi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es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DD6A27">
        <w:rPr>
          <w:rFonts w:asciiTheme="minorHAnsi" w:hAnsiTheme="minorHAnsi" w:cstheme="minorHAnsi"/>
          <w:sz w:val="22"/>
          <w:szCs w:val="22"/>
        </w:rPr>
        <w:t>es</w:t>
      </w:r>
    </w:p>
    <w:p w14:paraId="7CFCA3FE" w14:textId="77777777" w:rsidR="00963FE5" w:rsidRPr="00DD6A27" w:rsidRDefault="00DD6A27">
      <w:pPr>
        <w:tabs>
          <w:tab w:val="left" w:pos="720"/>
        </w:tabs>
        <w:spacing w:before="2" w:line="240" w:lineRule="exact"/>
        <w:ind w:left="739" w:right="640" w:hanging="36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D6A27">
        <w:rPr>
          <w:rFonts w:asciiTheme="minorHAnsi" w:eastAsia="Segoe MDL2 Assets" w:hAnsiTheme="minorHAnsi" w:cstheme="minorHAnsi"/>
          <w:sz w:val="22"/>
          <w:szCs w:val="22"/>
        </w:rPr>
        <w:tab/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ca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 xml:space="preserve">d 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ho</w:t>
      </w:r>
      <w:r w:rsidRPr="00DD6A27">
        <w:rPr>
          <w:rFonts w:asciiTheme="minorHAnsi" w:hAnsiTheme="minorHAnsi" w:cstheme="minorHAnsi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DD6A27">
        <w:rPr>
          <w:rFonts w:asciiTheme="minorHAnsi" w:hAnsiTheme="minorHAnsi" w:cstheme="minorHAnsi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 xml:space="preserve">o 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ur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e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cros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nanc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 xml:space="preserve">,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ope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>,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ng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 xml:space="preserve">and 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h,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and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er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sfac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</w:p>
    <w:p w14:paraId="032C3366" w14:textId="77777777" w:rsidR="00963FE5" w:rsidRPr="00DD6A27" w:rsidRDefault="00DD6A27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D6A27">
        <w:rPr>
          <w:rFonts w:asciiTheme="minorHAnsi" w:hAnsiTheme="minorHAnsi" w:cstheme="minorHAnsi"/>
          <w:b/>
          <w:sz w:val="22"/>
          <w:szCs w:val="22"/>
        </w:rPr>
        <w:t>oa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st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b/>
          <w:sz w:val="22"/>
          <w:szCs w:val="22"/>
        </w:rPr>
        <w:t>ne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D6A27">
        <w:rPr>
          <w:rFonts w:asciiTheme="minorHAnsi" w:hAnsiTheme="minorHAnsi" w:cstheme="minorHAnsi"/>
          <w:b/>
          <w:sz w:val="22"/>
          <w:szCs w:val="22"/>
        </w:rPr>
        <w:t>a</w:t>
      </w:r>
      <w:r w:rsidRPr="00DD6A27">
        <w:rPr>
          <w:rFonts w:asciiTheme="minorHAnsi" w:hAnsiTheme="minorHAnsi" w:cstheme="minorHAnsi"/>
          <w:b/>
          <w:spacing w:val="-5"/>
          <w:sz w:val="22"/>
          <w:szCs w:val="22"/>
        </w:rPr>
        <w:t>p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b/>
          <w:sz w:val="22"/>
          <w:szCs w:val="22"/>
        </w:rPr>
        <w:t>l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</w:rPr>
        <w:t>L</w:t>
      </w:r>
      <w:r w:rsidRPr="00DD6A27">
        <w:rPr>
          <w:rFonts w:asciiTheme="minorHAnsi" w:hAnsiTheme="minorHAnsi" w:cstheme="minorHAnsi"/>
          <w:b/>
          <w:spacing w:val="-8"/>
          <w:sz w:val="22"/>
          <w:szCs w:val="22"/>
        </w:rPr>
        <w:t>L</w:t>
      </w:r>
      <w:r w:rsidRPr="00DD6A27">
        <w:rPr>
          <w:rFonts w:asciiTheme="minorHAnsi" w:hAnsiTheme="minorHAnsi" w:cstheme="minorHAnsi"/>
          <w:b/>
          <w:sz w:val="22"/>
          <w:szCs w:val="22"/>
        </w:rPr>
        <w:t>P</w:t>
      </w:r>
      <w:r w:rsidRPr="00DD6A27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b/>
          <w:sz w:val="22"/>
          <w:szCs w:val="22"/>
        </w:rPr>
        <w:t>–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qu</w:t>
      </w:r>
      <w:r w:rsidRPr="00DD6A27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w w:val="46"/>
          <w:sz w:val="22"/>
          <w:szCs w:val="22"/>
        </w:rPr>
        <w:t xml:space="preserve">— </w:t>
      </w:r>
      <w:r w:rsidRPr="00DD6A27">
        <w:rPr>
          <w:rFonts w:asciiTheme="minorHAnsi" w:hAnsiTheme="minorHAnsi" w:cstheme="minorHAnsi"/>
          <w:spacing w:val="6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6"/>
          <w:sz w:val="22"/>
          <w:szCs w:val="22"/>
        </w:rPr>
        <w:t>V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D6A27">
        <w:rPr>
          <w:rFonts w:asciiTheme="minorHAnsi" w:hAnsiTheme="minorHAnsi" w:cstheme="minorHAnsi"/>
          <w:sz w:val="22"/>
          <w:szCs w:val="22"/>
        </w:rPr>
        <w:t>ey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 xml:space="preserve">,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ew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 xml:space="preserve">k                                                                  </w:t>
      </w:r>
      <w:r w:rsidRPr="00DD6A2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6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D6A27">
        <w:rPr>
          <w:rFonts w:asciiTheme="minorHAnsi" w:hAnsiTheme="minorHAnsi" w:cstheme="minorHAnsi"/>
          <w:sz w:val="22"/>
          <w:szCs w:val="22"/>
        </w:rPr>
        <w:t>2014</w:t>
      </w:r>
      <w:r w:rsidRPr="00DD6A27">
        <w:rPr>
          <w:rFonts w:asciiTheme="minorHAnsi" w:hAnsiTheme="minorHAnsi" w:cstheme="minorHAnsi"/>
          <w:spacing w:val="-14"/>
          <w:sz w:val="22"/>
          <w:szCs w:val="22"/>
        </w:rPr>
        <w:t>-</w:t>
      </w:r>
      <w:r w:rsidRPr="00DD6A27">
        <w:rPr>
          <w:rFonts w:asciiTheme="minorHAnsi" w:hAnsiTheme="minorHAnsi" w:cstheme="minorHAnsi"/>
          <w:sz w:val="22"/>
          <w:szCs w:val="22"/>
        </w:rPr>
        <w:t>9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D6A27">
        <w:rPr>
          <w:rFonts w:asciiTheme="minorHAnsi" w:hAnsiTheme="minorHAnsi" w:cstheme="minorHAnsi"/>
          <w:sz w:val="22"/>
          <w:szCs w:val="22"/>
        </w:rPr>
        <w:t>2014</w:t>
      </w:r>
    </w:p>
    <w:p w14:paraId="51BC87BA" w14:textId="77777777" w:rsidR="00963FE5" w:rsidRPr="00DD6A27" w:rsidRDefault="00DD6A27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i/>
          <w:spacing w:val="-1"/>
          <w:sz w:val="22"/>
          <w:szCs w:val="22"/>
        </w:rPr>
        <w:t>F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i/>
          <w:sz w:val="22"/>
          <w:szCs w:val="22"/>
        </w:rPr>
        <w:t>nan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DD6A27">
        <w:rPr>
          <w:rFonts w:asciiTheme="minorHAnsi" w:hAnsiTheme="minorHAnsi" w:cstheme="minorHAnsi"/>
          <w:i/>
          <w:sz w:val="22"/>
          <w:szCs w:val="22"/>
        </w:rPr>
        <w:t>e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 xml:space="preserve"> I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er</w:t>
      </w:r>
      <w:r w:rsidRPr="00DD6A27">
        <w:rPr>
          <w:rFonts w:asciiTheme="minorHAnsi" w:hAnsiTheme="minorHAnsi" w:cstheme="minorHAnsi"/>
          <w:i/>
          <w:sz w:val="22"/>
          <w:szCs w:val="22"/>
        </w:rPr>
        <w:t>n</w:t>
      </w:r>
    </w:p>
    <w:p w14:paraId="48AFC2D7" w14:textId="77777777" w:rsidR="00963FE5" w:rsidRPr="00DD6A27" w:rsidRDefault="00DD6A27">
      <w:pPr>
        <w:spacing w:before="8"/>
        <w:ind w:left="379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D6A27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D6A27">
        <w:rPr>
          <w:rFonts w:asciiTheme="minorHAnsi" w:hAnsiTheme="minorHAnsi" w:cstheme="minorHAnsi"/>
          <w:sz w:val="22"/>
          <w:szCs w:val="22"/>
        </w:rPr>
        <w:t>na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z</w:t>
      </w:r>
      <w:r w:rsidRPr="00DD6A27">
        <w:rPr>
          <w:rFonts w:asciiTheme="minorHAnsi" w:hAnsiTheme="minorHAnsi" w:cstheme="minorHAnsi"/>
          <w:sz w:val="22"/>
          <w:szCs w:val="22"/>
        </w:rPr>
        <w:t xml:space="preserve">ed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DD6A27">
        <w:rPr>
          <w:rFonts w:asciiTheme="minorHAnsi" w:hAnsiTheme="minorHAnsi" w:cstheme="minorHAnsi"/>
          <w:sz w:val="22"/>
          <w:szCs w:val="22"/>
        </w:rPr>
        <w:t>na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st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>u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ng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ca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sz w:val="22"/>
          <w:szCs w:val="22"/>
        </w:rPr>
        <w:t>h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fl</w:t>
      </w:r>
      <w:r w:rsidRPr="00DD6A27">
        <w:rPr>
          <w:rFonts w:asciiTheme="minorHAnsi" w:hAnsiTheme="minorHAnsi" w:cstheme="minorHAnsi"/>
          <w:sz w:val="22"/>
          <w:szCs w:val="22"/>
        </w:rPr>
        <w:t>ow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en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;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z</w:t>
      </w:r>
      <w:r w:rsidRPr="00DD6A27">
        <w:rPr>
          <w:rFonts w:asciiTheme="minorHAnsi" w:hAnsiTheme="minorHAnsi" w:cstheme="minorHAnsi"/>
          <w:sz w:val="22"/>
          <w:szCs w:val="22"/>
        </w:rPr>
        <w:t>ed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DD6A2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ent</w:t>
      </w:r>
      <w:r w:rsidRPr="00DD6A2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po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rtf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</w:p>
    <w:p w14:paraId="19D27B8A" w14:textId="77777777" w:rsidR="00963FE5" w:rsidRPr="00DD6A27" w:rsidRDefault="00DD6A27">
      <w:pPr>
        <w:spacing w:line="260" w:lineRule="exact"/>
        <w:ind w:left="379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DD6A27">
        <w:rPr>
          <w:rFonts w:asciiTheme="minorHAnsi" w:eastAsia="Segoe MDL2 Assets" w:hAnsiTheme="minorHAnsi" w:cstheme="minorHAnsi"/>
          <w:spacing w:val="18"/>
          <w:w w:val="46"/>
          <w:position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ea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DD6A27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>fi</w:t>
      </w:r>
      <w:r w:rsidRPr="00DD6A27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an</w:t>
      </w:r>
      <w:r w:rsidRPr="00DD6A27">
        <w:rPr>
          <w:rFonts w:asciiTheme="minorHAnsi" w:hAnsiTheme="minorHAnsi" w:cstheme="minorHAnsi"/>
          <w:spacing w:val="-4"/>
          <w:position w:val="-1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al</w:t>
      </w:r>
      <w:r w:rsidRPr="00DD6A27">
        <w:rPr>
          <w:rFonts w:asciiTheme="minorHAnsi" w:hAnsiTheme="minorHAnsi" w:cstheme="minorHAnsi"/>
          <w:spacing w:val="4"/>
          <w:position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1"/>
          <w:position w:val="-1"/>
          <w:sz w:val="22"/>
          <w:szCs w:val="22"/>
        </w:rPr>
        <w:t>m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ode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i</w:t>
      </w:r>
      <w:r w:rsidRPr="00DD6A27">
        <w:rPr>
          <w:rFonts w:asciiTheme="minorHAnsi" w:hAnsiTheme="minorHAnsi" w:cstheme="minorHAnsi"/>
          <w:spacing w:val="-7"/>
          <w:position w:val="-1"/>
          <w:sz w:val="22"/>
          <w:szCs w:val="22"/>
        </w:rPr>
        <w:t>n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DD6A27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DD6A27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ou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ces</w:t>
      </w:r>
      <w:r w:rsidRPr="00DD6A27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and u</w:t>
      </w:r>
      <w:r w:rsidRPr="00DD6A27">
        <w:rPr>
          <w:rFonts w:asciiTheme="minorHAnsi" w:hAnsiTheme="minorHAnsi" w:cstheme="minorHAnsi"/>
          <w:spacing w:val="-4"/>
          <w:position w:val="-1"/>
          <w:sz w:val="22"/>
          <w:szCs w:val="22"/>
        </w:rPr>
        <w:t>s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5"/>
          <w:position w:val="-1"/>
          <w:sz w:val="22"/>
          <w:szCs w:val="22"/>
        </w:rPr>
        <w:t>o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DD6A27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unds</w:t>
      </w:r>
      <w:r w:rsidRPr="00DD6A27">
        <w:rPr>
          <w:rFonts w:asciiTheme="minorHAnsi" w:hAnsiTheme="minorHAnsi" w:cstheme="minorHAnsi"/>
          <w:spacing w:val="51"/>
          <w:position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position w:val="-1"/>
          <w:sz w:val="22"/>
          <w:szCs w:val="22"/>
        </w:rPr>
        <w:t>de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3"/>
          <w:position w:val="-1"/>
          <w:sz w:val="22"/>
          <w:szCs w:val="22"/>
        </w:rPr>
        <w:t>w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 xml:space="preserve">h $8 </w:t>
      </w:r>
      <w:r w:rsidRPr="00DD6A27">
        <w:rPr>
          <w:rFonts w:asciiTheme="minorHAnsi" w:hAnsiTheme="minorHAnsi" w:cstheme="minorHAnsi"/>
          <w:spacing w:val="-9"/>
          <w:position w:val="-1"/>
          <w:sz w:val="22"/>
          <w:szCs w:val="22"/>
        </w:rPr>
        <w:t>m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>il</w:t>
      </w:r>
      <w:r w:rsidRPr="00DD6A27">
        <w:rPr>
          <w:rFonts w:asciiTheme="minorHAnsi" w:hAnsiTheme="minorHAnsi" w:cstheme="minorHAnsi"/>
          <w:spacing w:val="-1"/>
          <w:position w:val="-1"/>
          <w:sz w:val="22"/>
          <w:szCs w:val="22"/>
        </w:rPr>
        <w:t>li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on</w:t>
      </w:r>
    </w:p>
    <w:p w14:paraId="3ADA10E9" w14:textId="77777777" w:rsidR="00963FE5" w:rsidRPr="00DD6A27" w:rsidRDefault="00DD6A27">
      <w:pPr>
        <w:spacing w:before="13"/>
        <w:ind w:left="379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D6A27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ch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co</w:t>
      </w:r>
      <w:r w:rsidRPr="00DD6A27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pany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and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DD6A27">
        <w:rPr>
          <w:rFonts w:asciiTheme="minorHAnsi" w:hAnsiTheme="minorHAnsi" w:cstheme="minorHAnsi"/>
          <w:sz w:val="22"/>
          <w:szCs w:val="22"/>
        </w:rPr>
        <w:t>ndu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;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co</w:t>
      </w:r>
      <w:r w:rsidRPr="00DD6A27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pa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D6A27">
        <w:rPr>
          <w:rFonts w:asciiTheme="minorHAnsi" w:hAnsiTheme="minorHAnsi" w:cstheme="minorHAnsi"/>
          <w:sz w:val="22"/>
          <w:szCs w:val="22"/>
        </w:rPr>
        <w:t>ng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etiti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ad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DD6A27">
        <w:rPr>
          <w:rFonts w:asciiTheme="minorHAnsi" w:hAnsiTheme="minorHAnsi" w:cstheme="minorHAnsi"/>
          <w:sz w:val="22"/>
          <w:szCs w:val="22"/>
        </w:rPr>
        <w:t>an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eco</w:t>
      </w:r>
      <w:r w:rsidRPr="00DD6A27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end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bu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D6A27">
        <w:rPr>
          <w:rFonts w:asciiTheme="minorHAnsi" w:hAnsiTheme="minorHAnsi" w:cstheme="minorHAnsi"/>
          <w:sz w:val="22"/>
          <w:szCs w:val="22"/>
        </w:rPr>
        <w:t>out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>ue</w:t>
      </w:r>
    </w:p>
    <w:p w14:paraId="5AC781D3" w14:textId="77777777" w:rsidR="00963FE5" w:rsidRPr="00DD6A27" w:rsidRDefault="00DD6A27">
      <w:pPr>
        <w:spacing w:before="1"/>
        <w:ind w:left="379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D6A27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Wr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ent</w:t>
      </w:r>
      <w:r w:rsidRPr="00DD6A2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co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D6A27">
        <w:rPr>
          <w:rFonts w:asciiTheme="minorHAnsi" w:hAnsiTheme="minorHAnsi" w:cstheme="minorHAnsi"/>
          <w:sz w:val="22"/>
          <w:szCs w:val="22"/>
        </w:rPr>
        <w:t>ons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ttr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ac</w:t>
      </w:r>
      <w:r w:rsidRPr="00DD6A27">
        <w:rPr>
          <w:rFonts w:asciiTheme="minorHAnsi" w:hAnsiTheme="minorHAnsi" w:cstheme="minorHAnsi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</w:p>
    <w:p w14:paraId="32CC6AEC" w14:textId="77777777" w:rsidR="00963FE5" w:rsidRPr="00DD6A27" w:rsidRDefault="00DD6A27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DD6A27">
        <w:rPr>
          <w:rFonts w:asciiTheme="minorHAnsi" w:hAnsiTheme="minorHAnsi" w:cstheme="minorHAnsi"/>
          <w:b/>
          <w:spacing w:val="-7"/>
          <w:sz w:val="22"/>
          <w:szCs w:val="22"/>
        </w:rPr>
        <w:t>r</w:t>
      </w:r>
      <w:r w:rsidRPr="00DD6A27">
        <w:rPr>
          <w:rFonts w:asciiTheme="minorHAnsi" w:hAnsiTheme="minorHAnsi" w:cstheme="minorHAnsi"/>
          <w:b/>
          <w:sz w:val="22"/>
          <w:szCs w:val="22"/>
        </w:rPr>
        <w:t>a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DD6A27">
        <w:rPr>
          <w:rFonts w:asciiTheme="minorHAnsi" w:hAnsiTheme="minorHAnsi" w:cstheme="minorHAnsi"/>
          <w:b/>
          <w:spacing w:val="-7"/>
          <w:sz w:val="22"/>
          <w:szCs w:val="22"/>
        </w:rPr>
        <w:t>a</w:t>
      </w:r>
      <w:r w:rsidRPr="00DD6A27">
        <w:rPr>
          <w:rFonts w:asciiTheme="minorHAnsi" w:hAnsiTheme="minorHAnsi" w:cstheme="minorHAnsi"/>
          <w:b/>
          <w:sz w:val="22"/>
          <w:szCs w:val="22"/>
        </w:rPr>
        <w:t>w</w:t>
      </w:r>
      <w:r w:rsidRPr="00DD6A27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b/>
          <w:sz w:val="22"/>
          <w:szCs w:val="22"/>
        </w:rPr>
        <w:t>Scho</w:t>
      </w:r>
      <w:r w:rsidRPr="00DD6A27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DD6A27">
        <w:rPr>
          <w:rFonts w:asciiTheme="minorHAnsi" w:hAnsiTheme="minorHAnsi" w:cstheme="minorHAnsi"/>
          <w:b/>
          <w:sz w:val="22"/>
          <w:szCs w:val="22"/>
        </w:rPr>
        <w:t>l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w w:val="46"/>
          <w:sz w:val="22"/>
          <w:szCs w:val="22"/>
        </w:rPr>
        <w:t>—</w:t>
      </w:r>
      <w:r w:rsidRPr="00DD6A27">
        <w:rPr>
          <w:rFonts w:asciiTheme="minorHAnsi" w:hAnsiTheme="minorHAnsi" w:cstheme="minorHAnsi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8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4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D6A27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D6A27">
        <w:rPr>
          <w:rFonts w:asciiTheme="minorHAnsi" w:hAnsiTheme="minorHAnsi" w:cstheme="minorHAnsi"/>
          <w:sz w:val="22"/>
          <w:szCs w:val="22"/>
        </w:rPr>
        <w:t>on S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D6A27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D6A27">
        <w:rPr>
          <w:rFonts w:asciiTheme="minorHAnsi" w:hAnsiTheme="minorHAnsi" w:cstheme="minorHAnsi"/>
          <w:sz w:val="22"/>
          <w:szCs w:val="22"/>
        </w:rPr>
        <w:t>ep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DD6A27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nt</w:t>
      </w:r>
      <w:r w:rsidRPr="00DD6A2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-</w:t>
      </w:r>
      <w:r w:rsidRPr="00DD6A27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6A27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D6A27">
        <w:rPr>
          <w:rFonts w:asciiTheme="minorHAnsi" w:hAnsiTheme="minorHAnsi" w:cstheme="minorHAnsi"/>
          <w:sz w:val="22"/>
          <w:szCs w:val="22"/>
        </w:rPr>
        <w:t>ead,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ew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Y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 xml:space="preserve">k                                             </w:t>
      </w:r>
      <w:r w:rsidRPr="00DD6A27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9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D6A27">
        <w:rPr>
          <w:rFonts w:asciiTheme="minorHAnsi" w:hAnsiTheme="minorHAnsi" w:cstheme="minorHAnsi"/>
          <w:sz w:val="22"/>
          <w:szCs w:val="22"/>
        </w:rPr>
        <w:t>2013</w:t>
      </w:r>
      <w:r w:rsidRPr="00DD6A27">
        <w:rPr>
          <w:rFonts w:asciiTheme="minorHAnsi" w:hAnsiTheme="minorHAnsi" w:cstheme="minorHAnsi"/>
          <w:spacing w:val="-14"/>
          <w:sz w:val="22"/>
          <w:szCs w:val="22"/>
        </w:rPr>
        <w:t>-</w:t>
      </w:r>
      <w:r w:rsidRPr="00DD6A27">
        <w:rPr>
          <w:rFonts w:asciiTheme="minorHAnsi" w:hAnsiTheme="minorHAnsi" w:cstheme="minorHAnsi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t</w:t>
      </w:r>
    </w:p>
    <w:p w14:paraId="672EAF75" w14:textId="77777777" w:rsidR="00963FE5" w:rsidRPr="00DD6A27" w:rsidRDefault="00DD6A27">
      <w:pPr>
        <w:spacing w:before="6"/>
        <w:ind w:left="12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ourc</w:t>
      </w:r>
      <w:r w:rsidRPr="00DD6A27">
        <w:rPr>
          <w:rFonts w:asciiTheme="minorHAnsi" w:hAnsiTheme="minorHAnsi" w:cstheme="minorHAnsi"/>
          <w:i/>
          <w:sz w:val="22"/>
          <w:szCs w:val="22"/>
        </w:rPr>
        <w:t>e</w:t>
      </w:r>
      <w:r w:rsidRPr="00DD6A27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an</w:t>
      </w:r>
      <w:r w:rsidRPr="00DD6A27">
        <w:rPr>
          <w:rFonts w:asciiTheme="minorHAnsi" w:hAnsiTheme="minorHAnsi" w:cstheme="minorHAnsi"/>
          <w:i/>
          <w:sz w:val="22"/>
          <w:szCs w:val="22"/>
        </w:rPr>
        <w:t>a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ge</w:t>
      </w:r>
      <w:r w:rsidRPr="00DD6A27">
        <w:rPr>
          <w:rFonts w:asciiTheme="minorHAnsi" w:hAnsiTheme="minorHAnsi" w:cstheme="minorHAnsi"/>
          <w:i/>
          <w:sz w:val="22"/>
          <w:szCs w:val="22"/>
        </w:rPr>
        <w:t>r &amp;</w:t>
      </w:r>
      <w:r w:rsidRPr="00DD6A27">
        <w:rPr>
          <w:rFonts w:asciiTheme="minorHAnsi" w:hAnsiTheme="minorHAnsi" w:cstheme="minorHAnsi"/>
          <w:i/>
          <w:spacing w:val="-13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i/>
          <w:sz w:val="22"/>
          <w:szCs w:val="22"/>
        </w:rPr>
        <w:t>T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i/>
          <w:sz w:val="22"/>
          <w:szCs w:val="22"/>
        </w:rPr>
        <w:t>ch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ca</w:t>
      </w:r>
      <w:r w:rsidRPr="00DD6A27">
        <w:rPr>
          <w:rFonts w:asciiTheme="minorHAnsi" w:hAnsiTheme="minorHAnsi" w:cstheme="minorHAnsi"/>
          <w:i/>
          <w:sz w:val="22"/>
          <w:szCs w:val="22"/>
        </w:rPr>
        <w:t>l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i/>
          <w:sz w:val="22"/>
          <w:szCs w:val="22"/>
        </w:rPr>
        <w:t>L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i/>
          <w:spacing w:val="-5"/>
          <w:sz w:val="22"/>
          <w:szCs w:val="22"/>
        </w:rPr>
        <w:t>a</w:t>
      </w:r>
      <w:r w:rsidRPr="00DD6A27">
        <w:rPr>
          <w:rFonts w:asciiTheme="minorHAnsi" w:hAnsiTheme="minorHAnsi" w:cstheme="minorHAnsi"/>
          <w:i/>
          <w:sz w:val="22"/>
          <w:szCs w:val="22"/>
        </w:rPr>
        <w:t>d</w:t>
      </w:r>
    </w:p>
    <w:p w14:paraId="050DFF89" w14:textId="77777777" w:rsidR="00963FE5" w:rsidRPr="00DD6A27" w:rsidRDefault="00DD6A27">
      <w:pPr>
        <w:spacing w:line="240" w:lineRule="exact"/>
        <w:ind w:left="379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D6A27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re</w:t>
      </w:r>
      <w:r w:rsidRPr="00DD6A27">
        <w:rPr>
          <w:rFonts w:asciiTheme="minorHAnsi" w:hAnsiTheme="minorHAnsi" w:cstheme="minorHAnsi"/>
          <w:sz w:val="22"/>
          <w:szCs w:val="22"/>
        </w:rPr>
        <w:t>so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D6A27">
        <w:rPr>
          <w:rFonts w:asciiTheme="minorHAnsi" w:hAnsiTheme="minorHAnsi" w:cstheme="minorHAnsi"/>
          <w:sz w:val="22"/>
          <w:szCs w:val="22"/>
        </w:rPr>
        <w:t>es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 xml:space="preserve">d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D6A27">
        <w:rPr>
          <w:rFonts w:asciiTheme="minorHAnsi" w:hAnsiTheme="minorHAnsi" w:cstheme="minorHAnsi"/>
          <w:sz w:val="22"/>
          <w:szCs w:val="22"/>
        </w:rPr>
        <w:t>u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dg</w:t>
      </w:r>
      <w:r w:rsidRPr="00DD6A27">
        <w:rPr>
          <w:rFonts w:asciiTheme="minorHAnsi" w:hAnsiTheme="minorHAnsi" w:cstheme="minorHAnsi"/>
          <w:sz w:val="22"/>
          <w:szCs w:val="22"/>
        </w:rPr>
        <w:t>et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 xml:space="preserve">h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6A27">
        <w:rPr>
          <w:rFonts w:asciiTheme="minorHAnsi" w:hAnsiTheme="minorHAnsi" w:cstheme="minorHAnsi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$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9</w:t>
      </w:r>
      <w:r w:rsidRPr="00DD6A27">
        <w:rPr>
          <w:rFonts w:asciiTheme="minorHAnsi" w:hAnsiTheme="minorHAnsi" w:cstheme="minorHAnsi"/>
          <w:sz w:val="22"/>
          <w:szCs w:val="22"/>
        </w:rPr>
        <w:t>0,000</w:t>
      </w:r>
    </w:p>
    <w:p w14:paraId="0510F10E" w14:textId="77777777" w:rsidR="00963FE5" w:rsidRPr="00DD6A27" w:rsidRDefault="00DD6A27">
      <w:pPr>
        <w:spacing w:line="240" w:lineRule="exact"/>
        <w:ind w:left="379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D6A27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 xml:space="preserve">and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ex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co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D6A27">
        <w:rPr>
          <w:rFonts w:asciiTheme="minorHAnsi" w:hAnsiTheme="minorHAnsi" w:cstheme="minorHAnsi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&amp;</w:t>
      </w:r>
      <w:r w:rsidRPr="00DD6A2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ncy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ent</w:t>
      </w:r>
      <w:r w:rsidRPr="00DD6A2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</w:p>
    <w:p w14:paraId="75FC6818" w14:textId="77777777" w:rsidR="00963FE5" w:rsidRPr="00DD6A27" w:rsidRDefault="00DD6A27">
      <w:pPr>
        <w:spacing w:before="13"/>
        <w:ind w:left="379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D6A27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>op 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z w:val="22"/>
          <w:szCs w:val="22"/>
        </w:rPr>
        <w:t>ced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ur</w:t>
      </w:r>
      <w:r w:rsidRPr="00DD6A27">
        <w:rPr>
          <w:rFonts w:asciiTheme="minorHAnsi" w:hAnsiTheme="minorHAnsi" w:cstheme="minorHAnsi"/>
          <w:sz w:val="22"/>
          <w:szCs w:val="22"/>
        </w:rPr>
        <w:t>es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ng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al</w:t>
      </w:r>
    </w:p>
    <w:p w14:paraId="6F3261E4" w14:textId="77777777" w:rsidR="00963FE5" w:rsidRPr="00DD6A27" w:rsidRDefault="00DD6A27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b/>
          <w:sz w:val="22"/>
          <w:szCs w:val="22"/>
        </w:rPr>
        <w:t>S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b/>
          <w:sz w:val="22"/>
          <w:szCs w:val="22"/>
        </w:rPr>
        <w:t>e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DD6A27">
        <w:rPr>
          <w:rFonts w:asciiTheme="minorHAnsi" w:hAnsiTheme="minorHAnsi" w:cstheme="minorHAnsi"/>
          <w:b/>
          <w:sz w:val="22"/>
          <w:szCs w:val="22"/>
        </w:rPr>
        <w:t>ens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b/>
          <w:spacing w:val="-6"/>
          <w:sz w:val="22"/>
          <w:szCs w:val="22"/>
        </w:rPr>
        <w:t>L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</w:rPr>
        <w:t>m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D6A27">
        <w:rPr>
          <w:rFonts w:asciiTheme="minorHAnsi" w:hAnsiTheme="minorHAnsi" w:cstheme="minorHAnsi"/>
          <w:b/>
          <w:sz w:val="22"/>
          <w:szCs w:val="22"/>
        </w:rPr>
        <w:t>ed –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D6A27">
        <w:rPr>
          <w:rFonts w:asciiTheme="minorHAnsi" w:hAnsiTheme="minorHAnsi" w:cstheme="minorHAnsi"/>
          <w:sz w:val="22"/>
          <w:szCs w:val="22"/>
        </w:rPr>
        <w:t>on &amp;</w:t>
      </w:r>
      <w:r w:rsidRPr="00DD6A2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DD6A27">
        <w:rPr>
          <w:rFonts w:asciiTheme="minorHAnsi" w:hAnsiTheme="minorHAnsi" w:cstheme="minorHAnsi"/>
          <w:sz w:val="22"/>
          <w:szCs w:val="22"/>
        </w:rPr>
        <w:t>es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v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on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w w:val="46"/>
          <w:sz w:val="22"/>
          <w:szCs w:val="22"/>
        </w:rPr>
        <w:t xml:space="preserve">— </w:t>
      </w:r>
      <w:r w:rsidRPr="00DD6A27">
        <w:rPr>
          <w:rFonts w:asciiTheme="minorHAnsi" w:hAnsiTheme="minorHAnsi" w:cstheme="minorHAnsi"/>
          <w:spacing w:val="8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6A27">
        <w:rPr>
          <w:rFonts w:asciiTheme="minorHAnsi" w:hAnsiTheme="minorHAnsi" w:cstheme="minorHAnsi"/>
          <w:spacing w:val="6"/>
          <w:sz w:val="22"/>
          <w:szCs w:val="22"/>
        </w:rPr>
        <w:t>j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 xml:space="preserve">, </w:t>
      </w:r>
      <w:r w:rsidRPr="00DD6A27">
        <w:rPr>
          <w:rFonts w:asciiTheme="minorHAnsi" w:hAnsiTheme="minorHAnsi" w:cstheme="minorHAnsi"/>
          <w:spacing w:val="-14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nd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</w:t>
      </w:r>
      <w:r w:rsidRPr="00DD6A27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8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D6A27">
        <w:rPr>
          <w:rFonts w:asciiTheme="minorHAnsi" w:hAnsiTheme="minorHAnsi" w:cstheme="minorHAnsi"/>
          <w:sz w:val="22"/>
          <w:szCs w:val="22"/>
        </w:rPr>
        <w:t>2009</w:t>
      </w:r>
      <w:r w:rsidRPr="00DD6A27">
        <w:rPr>
          <w:rFonts w:asciiTheme="minorHAnsi" w:hAnsiTheme="minorHAnsi" w:cstheme="minorHAnsi"/>
          <w:spacing w:val="-14"/>
          <w:sz w:val="22"/>
          <w:szCs w:val="22"/>
        </w:rPr>
        <w:t>-</w:t>
      </w:r>
      <w:r w:rsidRPr="00DD6A27">
        <w:rPr>
          <w:rFonts w:asciiTheme="minorHAnsi" w:hAnsiTheme="minorHAnsi" w:cstheme="minorHAnsi"/>
          <w:sz w:val="22"/>
          <w:szCs w:val="22"/>
        </w:rPr>
        <w:t>8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DD6A27">
        <w:rPr>
          <w:rFonts w:asciiTheme="minorHAnsi" w:hAnsiTheme="minorHAnsi" w:cstheme="minorHAnsi"/>
          <w:sz w:val="22"/>
          <w:szCs w:val="22"/>
        </w:rPr>
        <w:t>2013</w:t>
      </w:r>
    </w:p>
    <w:p w14:paraId="7AE26DB9" w14:textId="77777777" w:rsidR="00963FE5" w:rsidRPr="00DD6A27" w:rsidRDefault="00DD6A27">
      <w:pPr>
        <w:spacing w:before="6"/>
        <w:ind w:left="12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i/>
          <w:sz w:val="22"/>
          <w:szCs w:val="22"/>
        </w:rPr>
        <w:t>Sa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i/>
          <w:sz w:val="22"/>
          <w:szCs w:val="22"/>
        </w:rPr>
        <w:t>es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i/>
          <w:sz w:val="22"/>
          <w:szCs w:val="22"/>
        </w:rPr>
        <w:t>and</w:t>
      </w:r>
      <w:r w:rsidRPr="00DD6A27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ar</w:t>
      </w:r>
      <w:r w:rsidRPr="00DD6A27">
        <w:rPr>
          <w:rFonts w:asciiTheme="minorHAnsi" w:hAnsiTheme="minorHAnsi" w:cstheme="minorHAnsi"/>
          <w:i/>
          <w:sz w:val="22"/>
          <w:szCs w:val="22"/>
        </w:rPr>
        <w:t>k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DD6A27">
        <w:rPr>
          <w:rFonts w:asciiTheme="minorHAnsi" w:hAnsiTheme="minorHAnsi" w:cstheme="minorHAnsi"/>
          <w:i/>
          <w:sz w:val="22"/>
          <w:szCs w:val="22"/>
        </w:rPr>
        <w:t xml:space="preserve">ng </w:t>
      </w:r>
      <w:r w:rsidRPr="00DD6A27">
        <w:rPr>
          <w:rFonts w:asciiTheme="minorHAnsi" w:hAnsiTheme="minorHAnsi" w:cstheme="minorHAnsi"/>
          <w:i/>
          <w:spacing w:val="-3"/>
          <w:sz w:val="22"/>
          <w:szCs w:val="22"/>
        </w:rPr>
        <w:t>E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x</w:t>
      </w:r>
      <w:r w:rsidRPr="00DD6A27">
        <w:rPr>
          <w:rFonts w:asciiTheme="minorHAnsi" w:hAnsiTheme="minorHAnsi" w:cstheme="minorHAnsi"/>
          <w:i/>
          <w:sz w:val="22"/>
          <w:szCs w:val="22"/>
        </w:rPr>
        <w:t>e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DD6A27">
        <w:rPr>
          <w:rFonts w:asciiTheme="minorHAnsi" w:hAnsiTheme="minorHAnsi" w:cstheme="minorHAnsi"/>
          <w:i/>
          <w:spacing w:val="-7"/>
          <w:sz w:val="22"/>
          <w:szCs w:val="22"/>
        </w:rPr>
        <w:t>u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ve</w:t>
      </w:r>
    </w:p>
    <w:p w14:paraId="5B9842D3" w14:textId="77777777" w:rsidR="00963FE5" w:rsidRPr="00DD6A27" w:rsidRDefault="00DD6A27">
      <w:pPr>
        <w:spacing w:before="13"/>
        <w:ind w:left="379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D6A27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erf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ed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fi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an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al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of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D6A27">
        <w:rPr>
          <w:rFonts w:asciiTheme="minorHAnsi" w:hAnsiTheme="minorHAnsi" w:cstheme="minorHAnsi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of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ew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ct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d 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w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pr</w:t>
      </w:r>
      <w:r w:rsidRPr="00DD6A27">
        <w:rPr>
          <w:rFonts w:asciiTheme="minorHAnsi" w:hAnsiTheme="minorHAnsi" w:cstheme="minorHAnsi"/>
          <w:sz w:val="22"/>
          <w:szCs w:val="22"/>
        </w:rPr>
        <w:t>odu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</w:p>
    <w:p w14:paraId="7B4872CA" w14:textId="77777777" w:rsidR="00963FE5" w:rsidRPr="00DD6A27" w:rsidRDefault="00DD6A27">
      <w:pPr>
        <w:spacing w:line="260" w:lineRule="exact"/>
        <w:ind w:left="379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DD6A27">
        <w:rPr>
          <w:rFonts w:asciiTheme="minorHAnsi" w:eastAsia="Segoe MDL2 Assets" w:hAnsiTheme="minorHAnsi" w:cstheme="minorHAnsi"/>
          <w:spacing w:val="18"/>
          <w:w w:val="46"/>
          <w:position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11"/>
          <w:position w:val="-1"/>
          <w:sz w:val="22"/>
          <w:szCs w:val="22"/>
        </w:rPr>
        <w:t>m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pu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ed acc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2"/>
          <w:position w:val="-1"/>
          <w:sz w:val="22"/>
          <w:szCs w:val="22"/>
        </w:rPr>
        <w:t>un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position w:val="-1"/>
          <w:sz w:val="22"/>
          <w:szCs w:val="22"/>
        </w:rPr>
        <w:t>p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>rf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9"/>
          <w:position w:val="-1"/>
          <w:sz w:val="22"/>
          <w:szCs w:val="22"/>
        </w:rPr>
        <w:t>m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ance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DD6A27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position w:val="-1"/>
          <w:sz w:val="22"/>
          <w:szCs w:val="22"/>
        </w:rPr>
        <w:t>d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5"/>
          <w:position w:val="-1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>tifi</w:t>
      </w:r>
      <w:r w:rsidRPr="00DD6A27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7"/>
          <w:position w:val="-1"/>
          <w:sz w:val="22"/>
          <w:szCs w:val="22"/>
        </w:rPr>
        <w:t>g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 xml:space="preserve"> n</w:t>
      </w:r>
      <w:r w:rsidRPr="00DD6A27">
        <w:rPr>
          <w:rFonts w:asciiTheme="minorHAnsi" w:hAnsiTheme="minorHAnsi" w:cstheme="minorHAnsi"/>
          <w:spacing w:val="-4"/>
          <w:position w:val="-1"/>
          <w:sz w:val="22"/>
          <w:szCs w:val="22"/>
        </w:rPr>
        <w:t>e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w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>rt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DD6A27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cu</w:t>
      </w:r>
      <w:r w:rsidRPr="00DD6A27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11"/>
          <w:position w:val="-1"/>
          <w:sz w:val="22"/>
          <w:szCs w:val="22"/>
        </w:rPr>
        <w:t>m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DD6A27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25689CEE" w14:textId="77777777" w:rsidR="00963FE5" w:rsidRPr="00DD6A27" w:rsidRDefault="00DD6A27">
      <w:pPr>
        <w:spacing w:before="14"/>
        <w:ind w:left="379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D6A27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Led a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am</w:t>
      </w:r>
      <w:r w:rsidRPr="00DD6A2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 xml:space="preserve">o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DD6A27">
        <w:rPr>
          <w:rFonts w:asciiTheme="minorHAnsi" w:hAnsiTheme="minorHAnsi" w:cstheme="minorHAnsi"/>
          <w:sz w:val="22"/>
          <w:szCs w:val="22"/>
        </w:rPr>
        <w:t>uct</w:t>
      </w:r>
      <w:r w:rsidRPr="00DD6A2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D6A27">
        <w:rPr>
          <w:rFonts w:asciiTheme="minorHAnsi" w:hAnsiTheme="minorHAnsi" w:cstheme="minorHAnsi"/>
          <w:sz w:val="22"/>
          <w:szCs w:val="22"/>
        </w:rPr>
        <w:t>en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ra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on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ph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ac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u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D6A27">
        <w:rPr>
          <w:rFonts w:asciiTheme="minorHAnsi" w:hAnsiTheme="minorHAnsi" w:cstheme="minorHAnsi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se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DD6A27">
        <w:rPr>
          <w:rFonts w:asciiTheme="minorHAnsi" w:hAnsiTheme="minorHAnsi" w:cstheme="minorHAnsi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add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ng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18%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DD6A27">
        <w:rPr>
          <w:rFonts w:asciiTheme="minorHAnsi" w:hAnsiTheme="minorHAnsi" w:cstheme="minorHAnsi"/>
          <w:sz w:val="22"/>
          <w:szCs w:val="22"/>
        </w:rPr>
        <w:t>et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DD6A27">
        <w:rPr>
          <w:rFonts w:asciiTheme="minorHAnsi" w:hAnsiTheme="minorHAnsi" w:cstheme="minorHAnsi"/>
          <w:sz w:val="22"/>
          <w:szCs w:val="22"/>
        </w:rPr>
        <w:t>ha</w:t>
      </w:r>
      <w:r w:rsidRPr="00DD6A27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</w:p>
    <w:p w14:paraId="39591F84" w14:textId="77777777" w:rsidR="00963FE5" w:rsidRPr="00DD6A27" w:rsidRDefault="00DD6A27">
      <w:pPr>
        <w:spacing w:before="1"/>
        <w:ind w:left="379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D6A27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co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z</w:t>
      </w:r>
      <w:r w:rsidRPr="00DD6A27">
        <w:rPr>
          <w:rFonts w:asciiTheme="minorHAnsi" w:hAnsiTheme="minorHAnsi" w:cstheme="minorHAnsi"/>
          <w:sz w:val="22"/>
          <w:szCs w:val="22"/>
        </w:rPr>
        <w:t xml:space="preserve">ed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D6A27">
        <w:rPr>
          <w:rFonts w:asciiTheme="minorHAnsi" w:hAnsiTheme="minorHAnsi" w:cstheme="minorHAnsi"/>
          <w:sz w:val="22"/>
          <w:szCs w:val="22"/>
        </w:rPr>
        <w:t>or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g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ost</w:t>
      </w:r>
      <w:r w:rsidRPr="00DD6A2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ad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an</w:t>
      </w:r>
      <w:r w:rsidRPr="00DD6A27">
        <w:rPr>
          <w:rFonts w:asciiTheme="minorHAnsi" w:hAnsiTheme="minorHAnsi" w:cstheme="minorHAnsi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secu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g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6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 xml:space="preserve"> c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</w:p>
    <w:p w14:paraId="2B1AE89D" w14:textId="77777777" w:rsidR="00963FE5" w:rsidRPr="00DD6A27" w:rsidRDefault="00DD6A27">
      <w:pPr>
        <w:spacing w:before="1"/>
        <w:ind w:left="379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D6A27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DD6A27">
        <w:rPr>
          <w:rFonts w:asciiTheme="minorHAnsi" w:hAnsiTheme="minorHAnsi" w:cstheme="minorHAnsi"/>
          <w:sz w:val="22"/>
          <w:szCs w:val="22"/>
        </w:rPr>
        <w:t>and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>ed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ex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 xml:space="preserve">on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z w:val="22"/>
          <w:szCs w:val="22"/>
        </w:rPr>
        <w:t>f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DD6A27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and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ed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DD6A27">
        <w:rPr>
          <w:rFonts w:asciiTheme="minorHAnsi" w:hAnsiTheme="minorHAnsi" w:cstheme="minorHAnsi"/>
          <w:sz w:val="22"/>
          <w:szCs w:val="22"/>
        </w:rPr>
        <w:t>m</w:t>
      </w:r>
      <w:r w:rsidRPr="00DD6A2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z</w:t>
      </w:r>
      <w:r w:rsidRPr="00DD6A27">
        <w:rPr>
          <w:rFonts w:asciiTheme="minorHAnsi" w:hAnsiTheme="minorHAnsi" w:cstheme="minorHAnsi"/>
          <w:sz w:val="22"/>
          <w:szCs w:val="22"/>
        </w:rPr>
        <w:t>ed 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;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an</w:t>
      </w:r>
      <w:r w:rsidRPr="00DD6A27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DD6A27">
        <w:rPr>
          <w:rFonts w:asciiTheme="minorHAnsi" w:hAnsiTheme="minorHAnsi" w:cstheme="minorHAnsi"/>
          <w:sz w:val="22"/>
          <w:szCs w:val="22"/>
        </w:rPr>
        <w:t>ed 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ens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au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ho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z</w:t>
      </w:r>
      <w:r w:rsidRPr="00DD6A27">
        <w:rPr>
          <w:rFonts w:asciiTheme="minorHAnsi" w:hAnsiTheme="minorHAnsi" w:cstheme="minorHAnsi"/>
          <w:sz w:val="22"/>
          <w:szCs w:val="22"/>
        </w:rPr>
        <w:t>ed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m</w:t>
      </w:r>
      <w:r w:rsidRPr="00DD6A2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>g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</w:p>
    <w:p w14:paraId="425AAAD3" w14:textId="77777777" w:rsidR="00963FE5" w:rsidRPr="00DD6A27" w:rsidRDefault="00963FE5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2B5827B0" w14:textId="77777777" w:rsidR="00963FE5" w:rsidRPr="00DD6A27" w:rsidRDefault="00DD6A27">
      <w:pPr>
        <w:ind w:left="12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LEADE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RS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H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I</w:t>
      </w:r>
      <w:r w:rsidRPr="00DD6A27">
        <w:rPr>
          <w:rFonts w:asciiTheme="minorHAnsi" w:hAnsiTheme="minorHAnsi" w:cstheme="minorHAnsi"/>
          <w:b/>
          <w:sz w:val="22"/>
          <w:szCs w:val="22"/>
          <w:u w:color="000000"/>
        </w:rPr>
        <w:t xml:space="preserve">P 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AC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T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V</w:t>
      </w:r>
      <w:r w:rsidRPr="00DD6A27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T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I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S:</w:t>
      </w:r>
    </w:p>
    <w:p w14:paraId="6FF745E7" w14:textId="77777777" w:rsidR="00963FE5" w:rsidRPr="00DD6A27" w:rsidRDefault="00DD6A27">
      <w:pPr>
        <w:spacing w:line="24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i/>
          <w:sz w:val="22"/>
          <w:szCs w:val="22"/>
        </w:rPr>
        <w:t>e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si</w:t>
      </w:r>
      <w:r w:rsidRPr="00DD6A27">
        <w:rPr>
          <w:rFonts w:asciiTheme="minorHAnsi" w:hAnsiTheme="minorHAnsi" w:cstheme="minorHAnsi"/>
          <w:i/>
          <w:sz w:val="22"/>
          <w:szCs w:val="22"/>
        </w:rPr>
        <w:t>d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i/>
          <w:sz w:val="22"/>
          <w:szCs w:val="22"/>
        </w:rPr>
        <w:t>t</w:t>
      </w:r>
      <w:r w:rsidRPr="00DD6A27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i/>
          <w:sz w:val="22"/>
          <w:szCs w:val="22"/>
        </w:rPr>
        <w:t>&amp;</w:t>
      </w:r>
      <w:r w:rsidRPr="00DD6A27">
        <w:rPr>
          <w:rFonts w:asciiTheme="minorHAnsi" w:hAnsiTheme="minorHAnsi" w:cstheme="minorHAnsi"/>
          <w:i/>
          <w:spacing w:val="-18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i/>
          <w:sz w:val="22"/>
          <w:szCs w:val="22"/>
        </w:rPr>
        <w:t>Fou</w:t>
      </w:r>
      <w:r w:rsidRPr="00DD6A27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DD6A27">
        <w:rPr>
          <w:rFonts w:asciiTheme="minorHAnsi" w:hAnsiTheme="minorHAnsi" w:cstheme="minorHAnsi"/>
          <w:i/>
          <w:sz w:val="22"/>
          <w:szCs w:val="22"/>
        </w:rPr>
        <w:t>der</w:t>
      </w:r>
      <w:r w:rsidRPr="00DD6A27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-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b/>
          <w:spacing w:val="-8"/>
          <w:sz w:val="22"/>
          <w:szCs w:val="22"/>
        </w:rPr>
        <w:t>Z</w:t>
      </w:r>
      <w:r w:rsidRPr="00DD6A27">
        <w:rPr>
          <w:rFonts w:asciiTheme="minorHAnsi" w:hAnsiTheme="minorHAnsi" w:cstheme="minorHAnsi"/>
          <w:b/>
          <w:sz w:val="22"/>
          <w:szCs w:val="22"/>
        </w:rPr>
        <w:t>a</w:t>
      </w:r>
      <w:r w:rsidRPr="00DD6A27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DD6A27">
        <w:rPr>
          <w:rFonts w:asciiTheme="minorHAnsi" w:hAnsiTheme="minorHAnsi" w:cstheme="minorHAnsi"/>
          <w:b/>
          <w:sz w:val="22"/>
          <w:szCs w:val="22"/>
        </w:rPr>
        <w:t>b</w:t>
      </w:r>
      <w:r w:rsidRPr="00DD6A27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b/>
          <w:sz w:val="22"/>
          <w:szCs w:val="22"/>
        </w:rPr>
        <w:t>M</w:t>
      </w:r>
      <w:r w:rsidRPr="00DD6A27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DD6A27">
        <w:rPr>
          <w:rFonts w:asciiTheme="minorHAnsi" w:hAnsiTheme="minorHAnsi" w:cstheme="minorHAnsi"/>
          <w:b/>
          <w:sz w:val="22"/>
          <w:szCs w:val="22"/>
        </w:rPr>
        <w:t xml:space="preserve">MS 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D6A27">
        <w:rPr>
          <w:rFonts w:asciiTheme="minorHAnsi" w:hAnsiTheme="minorHAnsi" w:cstheme="minorHAnsi"/>
          <w:b/>
          <w:sz w:val="22"/>
          <w:szCs w:val="22"/>
        </w:rPr>
        <w:t>SR</w:t>
      </w:r>
      <w:r w:rsidRPr="00DD6A27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DD6A27">
        <w:rPr>
          <w:rFonts w:asciiTheme="minorHAnsi" w:hAnsiTheme="minorHAnsi" w:cstheme="minorHAnsi"/>
          <w:b/>
          <w:sz w:val="22"/>
          <w:szCs w:val="22"/>
        </w:rPr>
        <w:t>o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</w:rPr>
        <w:t>at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DD6A27">
        <w:rPr>
          <w:rFonts w:asciiTheme="minorHAnsi" w:hAnsiTheme="minorHAnsi" w:cstheme="minorHAnsi"/>
          <w:b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, an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ff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z w:val="22"/>
          <w:szCs w:val="22"/>
        </w:rPr>
        <w:t>f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4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DD6A27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DD6A27">
        <w:rPr>
          <w:rFonts w:asciiTheme="minorHAnsi" w:hAnsiTheme="minorHAnsi" w:cstheme="minorHAnsi"/>
          <w:sz w:val="22"/>
          <w:szCs w:val="22"/>
        </w:rPr>
        <w:t>T</w:t>
      </w:r>
    </w:p>
    <w:p w14:paraId="7C41AD3E" w14:textId="77777777" w:rsidR="00963FE5" w:rsidRPr="00DD6A27" w:rsidRDefault="00DD6A27">
      <w:pPr>
        <w:spacing w:line="240" w:lineRule="exact"/>
        <w:ind w:left="36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DD6A27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 xml:space="preserve">Led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D6A27">
        <w:rPr>
          <w:rFonts w:asciiTheme="minorHAnsi" w:hAnsiTheme="minorHAnsi" w:cstheme="minorHAnsi"/>
          <w:sz w:val="22"/>
          <w:szCs w:val="22"/>
        </w:rPr>
        <w:t>on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 xml:space="preserve">o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 xml:space="preserve">a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DD6A27">
        <w:rPr>
          <w:rFonts w:asciiTheme="minorHAnsi" w:hAnsiTheme="minorHAnsi" w:cstheme="minorHAnsi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er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of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on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z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D6A27">
        <w:rPr>
          <w:rFonts w:asciiTheme="minorHAnsi" w:hAnsiTheme="minorHAnsi" w:cstheme="minorHAnsi"/>
          <w:sz w:val="22"/>
          <w:szCs w:val="22"/>
        </w:rPr>
        <w:t>on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h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 xml:space="preserve">8 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on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hs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z w:val="22"/>
          <w:szCs w:val="22"/>
        </w:rPr>
        <w:t>f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nc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on</w:t>
      </w:r>
    </w:p>
    <w:p w14:paraId="7EA02D50" w14:textId="77777777" w:rsidR="00963FE5" w:rsidRPr="00DD6A27" w:rsidRDefault="00DD6A27">
      <w:pPr>
        <w:spacing w:line="240" w:lineRule="exact"/>
        <w:ind w:left="36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79"/>
          <w:sz w:val="22"/>
          <w:szCs w:val="22"/>
        </w:rPr>
        <w:t></w:t>
      </w:r>
      <w:r w:rsidRPr="00DD6A27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  </w:t>
      </w:r>
      <w:r w:rsidRPr="00DD6A27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Exec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ed 7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pu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-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 xml:space="preserve">de 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DD6A27">
        <w:rPr>
          <w:rFonts w:asciiTheme="minorHAnsi" w:hAnsiTheme="minorHAnsi" w:cstheme="minorHAnsi"/>
          <w:sz w:val="22"/>
          <w:szCs w:val="22"/>
        </w:rPr>
        <w:t>en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s, 4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-</w:t>
      </w:r>
      <w:r w:rsidRPr="00DD6A27">
        <w:rPr>
          <w:rFonts w:asciiTheme="minorHAnsi" w:hAnsiTheme="minorHAnsi" w:cstheme="minorHAnsi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pus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DD6A27">
        <w:rPr>
          <w:rFonts w:asciiTheme="minorHAnsi" w:hAnsiTheme="minorHAnsi" w:cstheme="minorHAnsi"/>
          <w:sz w:val="22"/>
          <w:szCs w:val="22"/>
        </w:rPr>
        <w:t>en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 xml:space="preserve">s,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DD6A27">
        <w:rPr>
          <w:rFonts w:asciiTheme="minorHAnsi" w:hAnsiTheme="minorHAnsi" w:cstheme="minorHAnsi"/>
          <w:sz w:val="22"/>
          <w:szCs w:val="22"/>
        </w:rPr>
        <w:t>nd 2 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</w:p>
    <w:p w14:paraId="61F757C3" w14:textId="77777777" w:rsidR="00963FE5" w:rsidRPr="00DD6A27" w:rsidRDefault="00DD6A27">
      <w:pPr>
        <w:spacing w:line="240" w:lineRule="exact"/>
        <w:ind w:left="36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DD6A27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Reco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z</w:t>
      </w:r>
      <w:r w:rsidRPr="00DD6A27">
        <w:rPr>
          <w:rFonts w:asciiTheme="minorHAnsi" w:hAnsiTheme="minorHAnsi" w:cstheme="minorHAnsi"/>
          <w:sz w:val="22"/>
          <w:szCs w:val="22"/>
        </w:rPr>
        <w:t>ed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DD6A27">
        <w:rPr>
          <w:rFonts w:asciiTheme="minorHAnsi" w:hAnsiTheme="minorHAnsi" w:cstheme="minorHAnsi"/>
          <w:sz w:val="22"/>
          <w:szCs w:val="22"/>
        </w:rPr>
        <w:t>or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ost</w:t>
      </w:r>
      <w:r w:rsidRPr="00DD6A2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nno</w:t>
      </w:r>
      <w:r w:rsidRPr="00DD6A27">
        <w:rPr>
          <w:rFonts w:asciiTheme="minorHAnsi" w:hAnsiTheme="minorHAnsi" w:cstheme="minorHAnsi"/>
          <w:spacing w:val="-10"/>
          <w:sz w:val="22"/>
          <w:szCs w:val="22"/>
        </w:rPr>
        <w:t>v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ec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and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DD6A27">
        <w:rPr>
          <w:rFonts w:asciiTheme="minorHAnsi" w:hAnsiTheme="minorHAnsi" w:cstheme="minorHAnsi"/>
          <w:sz w:val="22"/>
          <w:szCs w:val="22"/>
        </w:rPr>
        <w:t>en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by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Z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b School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of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</w:p>
    <w:p w14:paraId="68EEBDDC" w14:textId="77777777" w:rsidR="00963FE5" w:rsidRPr="00DD6A27" w:rsidRDefault="00DD6A27">
      <w:pPr>
        <w:spacing w:before="8"/>
        <w:ind w:left="11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DD6A27">
        <w:rPr>
          <w:rFonts w:asciiTheme="minorHAnsi" w:hAnsiTheme="minorHAnsi" w:cstheme="minorHAnsi"/>
          <w:i/>
          <w:sz w:val="22"/>
          <w:szCs w:val="22"/>
        </w:rPr>
        <w:t>on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u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DD6A27">
        <w:rPr>
          <w:rFonts w:asciiTheme="minorHAnsi" w:hAnsiTheme="minorHAnsi" w:cstheme="minorHAnsi"/>
          <w:i/>
          <w:sz w:val="22"/>
          <w:szCs w:val="22"/>
        </w:rPr>
        <w:t>a</w:t>
      </w:r>
      <w:r w:rsidRPr="00DD6A27">
        <w:rPr>
          <w:rFonts w:asciiTheme="minorHAnsi" w:hAnsiTheme="minorHAnsi" w:cstheme="minorHAnsi"/>
          <w:i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i/>
          <w:sz w:val="22"/>
          <w:szCs w:val="22"/>
        </w:rPr>
        <w:t>t</w:t>
      </w:r>
      <w:r w:rsidRPr="00DD6A27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i/>
          <w:sz w:val="22"/>
          <w:szCs w:val="22"/>
        </w:rPr>
        <w:t>&amp;</w:t>
      </w:r>
      <w:r w:rsidRPr="00DD6A27">
        <w:rPr>
          <w:rFonts w:asciiTheme="minorHAnsi" w:hAnsiTheme="minorHAnsi" w:cstheme="minorHAnsi"/>
          <w:i/>
          <w:spacing w:val="-1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i/>
          <w:sz w:val="22"/>
          <w:szCs w:val="22"/>
        </w:rPr>
        <w:t>Trea</w:t>
      </w:r>
      <w:r w:rsidRPr="00DD6A27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DD6A27">
        <w:rPr>
          <w:rFonts w:asciiTheme="minorHAnsi" w:hAnsiTheme="minorHAnsi" w:cstheme="minorHAnsi"/>
          <w:i/>
          <w:sz w:val="22"/>
          <w:szCs w:val="22"/>
        </w:rPr>
        <w:t>u</w:t>
      </w:r>
      <w:r w:rsidRPr="00DD6A27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i/>
          <w:sz w:val="22"/>
          <w:szCs w:val="22"/>
        </w:rPr>
        <w:t xml:space="preserve">er </w:t>
      </w:r>
      <w:r w:rsidRPr="00DD6A27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-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st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DD6A27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DD6A27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D6A27">
        <w:rPr>
          <w:rFonts w:asciiTheme="minorHAnsi" w:hAnsiTheme="minorHAnsi" w:cstheme="minorHAnsi"/>
          <w:b/>
          <w:sz w:val="22"/>
          <w:szCs w:val="22"/>
        </w:rPr>
        <w:t>e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DD6A27">
        <w:rPr>
          <w:rFonts w:asciiTheme="minorHAnsi" w:hAnsiTheme="minorHAnsi" w:cstheme="minorHAnsi"/>
          <w:b/>
          <w:sz w:val="22"/>
          <w:szCs w:val="22"/>
        </w:rPr>
        <w:t>s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DD6A27">
        <w:rPr>
          <w:rFonts w:asciiTheme="minorHAnsi" w:hAnsiTheme="minorHAnsi" w:cstheme="minorHAnsi"/>
          <w:b/>
          <w:sz w:val="22"/>
          <w:szCs w:val="22"/>
        </w:rPr>
        <w:t>o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DD6A27">
        <w:rPr>
          <w:rFonts w:asciiTheme="minorHAnsi" w:hAnsiTheme="minorHAnsi" w:cstheme="minorHAnsi"/>
          <w:b/>
          <w:sz w:val="22"/>
          <w:szCs w:val="22"/>
        </w:rPr>
        <w:t>g</w:t>
      </w:r>
      <w:r w:rsidRPr="00DD6A27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DD6A27">
        <w:rPr>
          <w:rFonts w:asciiTheme="minorHAnsi" w:hAnsiTheme="minorHAnsi" w:cstheme="minorHAnsi"/>
          <w:b/>
          <w:sz w:val="22"/>
          <w:szCs w:val="22"/>
        </w:rPr>
        <w:t>roup</w:t>
      </w:r>
    </w:p>
    <w:p w14:paraId="29F6A1F3" w14:textId="77777777" w:rsidR="00963FE5" w:rsidRPr="00DD6A27" w:rsidRDefault="00DD6A27">
      <w:pPr>
        <w:spacing w:line="240" w:lineRule="exact"/>
        <w:ind w:left="36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DD6A27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>oped d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>ed b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D6A27">
        <w:rPr>
          <w:rFonts w:asciiTheme="minorHAnsi" w:hAnsiTheme="minorHAnsi" w:cstheme="minorHAnsi"/>
          <w:sz w:val="22"/>
          <w:szCs w:val="22"/>
        </w:rPr>
        <w:t xml:space="preserve">s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pl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DD6A27">
        <w:rPr>
          <w:rFonts w:asciiTheme="minorHAnsi" w:hAnsiTheme="minorHAnsi" w:cstheme="minorHAnsi"/>
          <w:sz w:val="22"/>
          <w:szCs w:val="22"/>
        </w:rPr>
        <w:t xml:space="preserve">n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new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DD6A27">
        <w:rPr>
          <w:rFonts w:asciiTheme="minorHAnsi" w:hAnsiTheme="minorHAnsi" w:cstheme="minorHAnsi"/>
          <w:sz w:val="22"/>
          <w:szCs w:val="22"/>
        </w:rPr>
        <w:t>y</w:t>
      </w:r>
    </w:p>
    <w:p w14:paraId="75AFB8DF" w14:textId="77777777" w:rsidR="00963FE5" w:rsidRPr="00DD6A27" w:rsidRDefault="00DD6A27">
      <w:pPr>
        <w:spacing w:line="240" w:lineRule="exact"/>
        <w:ind w:left="36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DD6A27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Conduc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 xml:space="preserve">ed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6A27">
        <w:rPr>
          <w:rFonts w:asciiTheme="minorHAnsi" w:hAnsiTheme="minorHAnsi" w:cstheme="minorHAnsi"/>
          <w:sz w:val="22"/>
          <w:szCs w:val="22"/>
        </w:rPr>
        <w:t>ea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DD6A27">
        <w:rPr>
          <w:rFonts w:asciiTheme="minorHAnsi" w:hAnsiTheme="minorHAnsi" w:cstheme="minorHAnsi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and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D6A27">
        <w:rPr>
          <w:rFonts w:asciiTheme="minorHAnsi" w:hAnsiTheme="minorHAnsi" w:cstheme="minorHAnsi"/>
          <w:sz w:val="22"/>
          <w:szCs w:val="22"/>
        </w:rPr>
        <w:t>u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</w:p>
    <w:p w14:paraId="71543BCB" w14:textId="77777777" w:rsidR="00963FE5" w:rsidRPr="00DD6A27" w:rsidRDefault="00DD6A27">
      <w:pPr>
        <w:spacing w:line="240" w:lineRule="exact"/>
        <w:ind w:left="36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DD6A27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 xml:space="preserve">oped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z w:val="22"/>
          <w:szCs w:val="22"/>
        </w:rPr>
        <w:t>nc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al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es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>u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ng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ca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ed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an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al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en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</w:p>
    <w:p w14:paraId="4786D375" w14:textId="77777777" w:rsidR="00963FE5" w:rsidRPr="00DD6A27" w:rsidRDefault="00DD6A27">
      <w:pPr>
        <w:spacing w:line="240" w:lineRule="exact"/>
        <w:ind w:left="36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79"/>
          <w:sz w:val="22"/>
          <w:szCs w:val="22"/>
        </w:rPr>
        <w:t xml:space="preserve">  </w:t>
      </w:r>
      <w:r w:rsidRPr="00DD6A27">
        <w:rPr>
          <w:rFonts w:asciiTheme="minorHAnsi" w:eastAsia="Segoe MDL2 Assets" w:hAnsiTheme="minorHAnsi" w:cstheme="minorHAnsi"/>
          <w:spacing w:val="43"/>
          <w:w w:val="79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Conduc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ed 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of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rk</w:t>
      </w:r>
      <w:r w:rsidRPr="00DD6A27">
        <w:rPr>
          <w:rFonts w:asciiTheme="minorHAnsi" w:hAnsiTheme="minorHAnsi" w:cstheme="minorHAnsi"/>
          <w:sz w:val="22"/>
          <w:szCs w:val="22"/>
        </w:rPr>
        <w:t>et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tr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sz w:val="22"/>
          <w:szCs w:val="22"/>
        </w:rPr>
        <w:t xml:space="preserve">,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aph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sz w:val="22"/>
          <w:szCs w:val="22"/>
        </w:rPr>
        <w:t xml:space="preserve">,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pe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DD6A27">
        <w:rPr>
          <w:rFonts w:asciiTheme="minorHAnsi" w:hAnsiTheme="minorHAnsi" w:cstheme="minorHAnsi"/>
          <w:sz w:val="22"/>
          <w:szCs w:val="22"/>
        </w:rPr>
        <w:t>n and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SW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DD6A27">
        <w:rPr>
          <w:rFonts w:asciiTheme="minorHAnsi" w:hAnsiTheme="minorHAnsi" w:cstheme="minorHAnsi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</w:p>
    <w:p w14:paraId="1A6AFAF6" w14:textId="77777777" w:rsidR="00963FE5" w:rsidRPr="00DD6A27" w:rsidRDefault="00963FE5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152A5F79" w14:textId="77777777" w:rsidR="00963FE5" w:rsidRPr="00DD6A27" w:rsidRDefault="00DD6A27">
      <w:pPr>
        <w:ind w:left="120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A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C</w:t>
      </w:r>
      <w:r w:rsidRPr="00DD6A27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H</w:t>
      </w:r>
      <w:r w:rsidRPr="00DD6A27">
        <w:rPr>
          <w:rFonts w:asciiTheme="minorHAnsi" w:hAnsiTheme="minorHAnsi" w:cstheme="minorHAnsi"/>
          <w:b/>
          <w:spacing w:val="-2"/>
          <w:sz w:val="22"/>
          <w:szCs w:val="22"/>
          <w:u w:color="000000"/>
        </w:rPr>
        <w:t>I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EV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E</w:t>
      </w:r>
      <w:r w:rsidRPr="00DD6A27">
        <w:rPr>
          <w:rFonts w:asciiTheme="minorHAnsi" w:hAnsiTheme="minorHAnsi" w:cstheme="minorHAnsi"/>
          <w:b/>
          <w:sz w:val="22"/>
          <w:szCs w:val="22"/>
          <w:u w:color="000000"/>
        </w:rPr>
        <w:t>ME</w:t>
      </w:r>
      <w:r w:rsidRPr="00DD6A27">
        <w:rPr>
          <w:rFonts w:asciiTheme="minorHAnsi" w:hAnsiTheme="minorHAnsi" w:cstheme="minorHAnsi"/>
          <w:b/>
          <w:spacing w:val="-4"/>
          <w:sz w:val="22"/>
          <w:szCs w:val="22"/>
          <w:u w:color="000000"/>
        </w:rPr>
        <w:t>N</w:t>
      </w:r>
      <w:r w:rsidRPr="00DD6A27">
        <w:rPr>
          <w:rFonts w:asciiTheme="minorHAnsi" w:hAnsiTheme="minorHAnsi" w:cstheme="minorHAnsi"/>
          <w:b/>
          <w:spacing w:val="-1"/>
          <w:sz w:val="22"/>
          <w:szCs w:val="22"/>
          <w:u w:color="000000"/>
        </w:rPr>
        <w:t>T</w:t>
      </w:r>
      <w:r w:rsidRPr="00DD6A27">
        <w:rPr>
          <w:rFonts w:asciiTheme="minorHAnsi" w:hAnsiTheme="minorHAnsi" w:cstheme="minorHAnsi"/>
          <w:b/>
          <w:spacing w:val="-3"/>
          <w:sz w:val="22"/>
          <w:szCs w:val="22"/>
          <w:u w:color="000000"/>
        </w:rPr>
        <w:t>S</w:t>
      </w:r>
      <w:r w:rsidRPr="00DD6A27">
        <w:rPr>
          <w:rFonts w:asciiTheme="minorHAnsi" w:hAnsiTheme="minorHAnsi" w:cstheme="minorHAnsi"/>
          <w:b/>
          <w:sz w:val="22"/>
          <w:szCs w:val="22"/>
          <w:u w:color="000000"/>
        </w:rPr>
        <w:t>:</w:t>
      </w:r>
    </w:p>
    <w:p w14:paraId="159D6FF7" w14:textId="77777777" w:rsidR="00963FE5" w:rsidRPr="00DD6A27" w:rsidRDefault="00DD6A27">
      <w:pPr>
        <w:spacing w:line="240" w:lineRule="exact"/>
        <w:ind w:left="379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DD6A2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</w:t>
      </w:r>
      <w:r w:rsidRPr="00DD6A27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ded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ap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z w:val="22"/>
          <w:szCs w:val="22"/>
        </w:rPr>
        <w:t>n c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DD6A27">
        <w:rPr>
          <w:rFonts w:asciiTheme="minorHAnsi" w:hAnsiTheme="minorHAnsi" w:cstheme="minorHAnsi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by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DD6A27">
        <w:rPr>
          <w:rFonts w:asciiTheme="minorHAnsi" w:hAnsiTheme="minorHAnsi" w:cstheme="minorHAnsi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>nt</w:t>
      </w:r>
      <w:r w:rsidRPr="00DD6A27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of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nd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w w:val="46"/>
          <w:sz w:val="22"/>
          <w:szCs w:val="22"/>
        </w:rPr>
        <w:t xml:space="preserve">— </w:t>
      </w:r>
      <w:r w:rsidRPr="00DD6A27">
        <w:rPr>
          <w:rFonts w:asciiTheme="minorHAnsi" w:hAnsiTheme="minorHAnsi" w:cstheme="minorHAnsi"/>
          <w:spacing w:val="6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DD6A27">
        <w:rPr>
          <w:rFonts w:asciiTheme="minorHAnsi" w:hAnsiTheme="minorHAnsi" w:cstheme="minorHAnsi"/>
          <w:sz w:val="22"/>
          <w:szCs w:val="22"/>
        </w:rPr>
        <w:t>er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s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D6A27">
        <w:rPr>
          <w:rFonts w:asciiTheme="minorHAnsi" w:hAnsiTheme="minorHAnsi" w:cstheme="minorHAnsi"/>
          <w:sz w:val="22"/>
          <w:szCs w:val="22"/>
        </w:rPr>
        <w:t>ng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ug</w:t>
      </w:r>
      <w:r w:rsidRPr="00DD6A2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en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es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>y</w:t>
      </w:r>
    </w:p>
    <w:p w14:paraId="53DD0363" w14:textId="77777777" w:rsidR="00963FE5" w:rsidRPr="00DD6A27" w:rsidRDefault="00DD6A27">
      <w:pPr>
        <w:spacing w:line="260" w:lineRule="exact"/>
        <w:ind w:left="379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D6A27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Aw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arde</w:t>
      </w:r>
      <w:r w:rsidRPr="00DD6A27">
        <w:rPr>
          <w:rFonts w:asciiTheme="minorHAnsi" w:hAnsiTheme="minorHAnsi" w:cstheme="minorHAnsi"/>
          <w:sz w:val="22"/>
          <w:szCs w:val="22"/>
        </w:rPr>
        <w:t>d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x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Pr="00DD6A27">
        <w:rPr>
          <w:rFonts w:asciiTheme="minorHAnsi" w:hAnsiTheme="minorHAnsi" w:cstheme="minorHAnsi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eader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6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ca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DD6A27">
        <w:rPr>
          <w:rFonts w:asciiTheme="minorHAnsi" w:hAnsiTheme="minorHAnsi" w:cstheme="minorHAnsi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8"/>
          <w:sz w:val="22"/>
          <w:szCs w:val="22"/>
        </w:rPr>
        <w:t>Z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ar</w:t>
      </w:r>
      <w:r w:rsidRPr="00DD6A27">
        <w:rPr>
          <w:rFonts w:asciiTheme="minorHAnsi" w:hAnsiTheme="minorHAnsi" w:cstheme="minorHAnsi"/>
          <w:sz w:val="22"/>
          <w:szCs w:val="22"/>
        </w:rPr>
        <w:t>b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ch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DD6A27">
        <w:rPr>
          <w:rFonts w:asciiTheme="minorHAnsi" w:hAnsiTheme="minorHAnsi" w:cstheme="minorHAnsi"/>
          <w:sz w:val="22"/>
          <w:szCs w:val="22"/>
        </w:rPr>
        <w:t>f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nes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</w:p>
    <w:p w14:paraId="60D7D0B1" w14:textId="77777777" w:rsidR="00963FE5" w:rsidRPr="00DD6A27" w:rsidRDefault="00DD6A27">
      <w:pPr>
        <w:spacing w:before="13"/>
        <w:ind w:left="379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D6A27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P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DD6A27">
        <w:rPr>
          <w:rFonts w:asciiTheme="minorHAnsi" w:hAnsiTheme="minorHAnsi" w:cstheme="minorHAnsi"/>
          <w:sz w:val="22"/>
          <w:szCs w:val="22"/>
        </w:rPr>
        <w:t xml:space="preserve">ed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DD6A27">
        <w:rPr>
          <w:rFonts w:asciiTheme="minorHAnsi" w:hAnsiTheme="minorHAnsi" w:cstheme="minorHAnsi"/>
          <w:sz w:val="22"/>
          <w:szCs w:val="22"/>
        </w:rPr>
        <w:t>he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D6A27">
        <w:rPr>
          <w:rFonts w:asciiTheme="minorHAnsi" w:hAnsiTheme="minorHAnsi" w:cstheme="minorHAnsi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at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o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DD6A27">
        <w:rPr>
          <w:rFonts w:asciiTheme="minorHAnsi" w:hAnsiTheme="minorHAnsi" w:cstheme="minorHAnsi"/>
          <w:sz w:val="22"/>
          <w:szCs w:val="22"/>
        </w:rPr>
        <w:t>al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DD6A27">
        <w:rPr>
          <w:rFonts w:asciiTheme="minorHAnsi" w:hAnsiTheme="minorHAnsi" w:cstheme="minorHAnsi"/>
          <w:sz w:val="22"/>
          <w:szCs w:val="22"/>
        </w:rPr>
        <w:t>;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pr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z w:val="22"/>
          <w:szCs w:val="22"/>
        </w:rPr>
        <w:t xml:space="preserve">d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DD6A27">
        <w:rPr>
          <w:rFonts w:asciiTheme="minorHAnsi" w:hAnsiTheme="minorHAnsi" w:cstheme="minorHAnsi"/>
          <w:sz w:val="22"/>
          <w:szCs w:val="22"/>
        </w:rPr>
        <w:t>y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and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</w:p>
    <w:p w14:paraId="526E0D70" w14:textId="77777777" w:rsidR="00963FE5" w:rsidRPr="00DD6A27" w:rsidRDefault="00DD6A27">
      <w:pPr>
        <w:spacing w:before="1"/>
        <w:ind w:left="379"/>
        <w:rPr>
          <w:rFonts w:asciiTheme="minorHAnsi" w:hAnsiTheme="minorHAnsi" w:cstheme="minorHAnsi"/>
          <w:sz w:val="22"/>
          <w:szCs w:val="22"/>
        </w:rPr>
      </w:pPr>
      <w:r w:rsidRPr="00DD6A27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DD6A27">
        <w:rPr>
          <w:rFonts w:asciiTheme="minorHAnsi" w:eastAsia="Segoe MDL2 Assets" w:hAnsiTheme="minorHAnsi" w:cstheme="minorHAnsi"/>
          <w:spacing w:val="18"/>
          <w:w w:val="4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ber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of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a Ga</w:t>
      </w:r>
      <w:r w:rsidRPr="00DD6A27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a S</w:t>
      </w:r>
      <w:r w:rsidRPr="00DD6A27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g</w:t>
      </w:r>
      <w:r w:rsidRPr="00DD6A27">
        <w:rPr>
          <w:rFonts w:asciiTheme="minorHAnsi" w:hAnsiTheme="minorHAnsi" w:cstheme="minorHAnsi"/>
          <w:spacing w:val="-9"/>
          <w:sz w:val="22"/>
          <w:szCs w:val="22"/>
        </w:rPr>
        <w:t>m</w:t>
      </w:r>
      <w:r w:rsidRPr="00DD6A27">
        <w:rPr>
          <w:rFonts w:asciiTheme="minorHAnsi" w:hAnsiTheme="minorHAnsi" w:cstheme="minorHAnsi"/>
          <w:sz w:val="22"/>
          <w:szCs w:val="22"/>
        </w:rPr>
        <w:t>a</w:t>
      </w:r>
      <w:r w:rsidRPr="00DD6A27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DD6A27">
        <w:rPr>
          <w:rFonts w:asciiTheme="minorHAnsi" w:hAnsiTheme="minorHAnsi" w:cstheme="minorHAnsi"/>
          <w:sz w:val="22"/>
          <w:szCs w:val="22"/>
        </w:rPr>
        <w:t>n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DD6A27">
        <w:rPr>
          <w:rFonts w:asciiTheme="minorHAnsi" w:hAnsiTheme="minorHAnsi" w:cstheme="minorHAnsi"/>
          <w:sz w:val="22"/>
          <w:szCs w:val="22"/>
        </w:rPr>
        <w:t>na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DD6A27">
        <w:rPr>
          <w:rFonts w:asciiTheme="minorHAnsi" w:hAnsiTheme="minorHAnsi" w:cstheme="minorHAnsi"/>
          <w:sz w:val="22"/>
          <w:szCs w:val="22"/>
        </w:rPr>
        <w:t>on</w:t>
      </w:r>
      <w:r w:rsidRPr="00DD6A27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DD6A27">
        <w:rPr>
          <w:rFonts w:asciiTheme="minorHAnsi" w:hAnsiTheme="minorHAnsi" w:cstheme="minorHAnsi"/>
          <w:sz w:val="22"/>
          <w:szCs w:val="22"/>
        </w:rPr>
        <w:t>l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z w:val="22"/>
          <w:szCs w:val="22"/>
        </w:rPr>
        <w:t>ho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no</w:t>
      </w:r>
      <w:r w:rsidRPr="00DD6A27">
        <w:rPr>
          <w:rFonts w:asciiTheme="minorHAnsi" w:hAnsiTheme="minorHAnsi" w:cstheme="minorHAnsi"/>
          <w:sz w:val="22"/>
          <w:szCs w:val="22"/>
        </w:rPr>
        <w:t>r</w:t>
      </w:r>
      <w:r w:rsidRPr="00DD6A2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DD6A27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DD6A27">
        <w:rPr>
          <w:rFonts w:asciiTheme="minorHAnsi" w:hAnsiTheme="minorHAnsi" w:cstheme="minorHAnsi"/>
          <w:sz w:val="22"/>
          <w:szCs w:val="22"/>
        </w:rPr>
        <w:t>c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DD6A27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DD6A2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DD6A27">
        <w:rPr>
          <w:rFonts w:asciiTheme="minorHAnsi" w:hAnsiTheme="minorHAnsi" w:cstheme="minorHAnsi"/>
          <w:sz w:val="22"/>
          <w:szCs w:val="22"/>
        </w:rPr>
        <w:t>y</w:t>
      </w:r>
    </w:p>
    <w:sectPr w:rsidR="00963FE5" w:rsidRPr="00DD6A27">
      <w:type w:val="continuous"/>
      <w:pgSz w:w="12240" w:h="15840"/>
      <w:pgMar w:top="300" w:right="240" w:bottom="280" w:left="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84132A"/>
    <w:multiLevelType w:val="multilevel"/>
    <w:tmpl w:val="E9BE9D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FE5"/>
    <w:rsid w:val="00963FE5"/>
    <w:rsid w:val="00DD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86865"/>
  <w15:docId w15:val="{0A4249C5-A7D2-4EFC-866A-9834A2826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D6A2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D6A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osh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592</Words>
  <Characters>3376</Characters>
  <Application>Microsoft Office Word</Application>
  <DocSecurity>0</DocSecurity>
  <Lines>28</Lines>
  <Paragraphs>7</Paragraphs>
  <ScaleCrop>false</ScaleCrop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2021-06-30T14:48:00Z</dcterms:created>
  <dcterms:modified xsi:type="dcterms:W3CDTF">2021-06-30T14:50:00Z</dcterms:modified>
</cp:coreProperties>
</file>